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138E" w:rsidRDefault="000E138E" w:rsidP="00840F20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371590" cy="923559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1590" cy="9235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138E" w:rsidRDefault="000E138E" w:rsidP="00840F20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33DFB" w:rsidRPr="00F80087" w:rsidRDefault="00633DFB" w:rsidP="00840F20">
      <w:pPr>
        <w:pStyle w:val="a3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633DFB" w:rsidRPr="00F80087" w:rsidRDefault="00633DFB" w:rsidP="00F80087">
      <w:pPr>
        <w:pStyle w:val="a4"/>
        <w:spacing w:line="360" w:lineRule="auto"/>
        <w:jc w:val="both"/>
      </w:pPr>
      <w:r w:rsidRPr="00F80087">
        <w:t>Программа внеурочной деятельности разработана для занятий с обучающимися</w:t>
      </w:r>
      <w:r w:rsidR="00E64395" w:rsidRPr="00F80087">
        <w:t xml:space="preserve"> </w:t>
      </w:r>
      <w:r w:rsidR="00F80087">
        <w:t>3</w:t>
      </w:r>
      <w:r w:rsidRPr="00F80087">
        <w:t xml:space="preserve"> классов в соответствии с новыми требованиями ФГОС ООО.</w:t>
      </w:r>
    </w:p>
    <w:p w:rsidR="002F3EFD" w:rsidRPr="00F80087" w:rsidRDefault="002F3EFD" w:rsidP="00F80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Основными особенностями ребенка младшего школьного возраста являются любознательность, познавательный интерес, открытость внешнему миру. Поэтому перед начальной школой стоит увлекательная и сложная задача: определить роль и место </w:t>
      </w:r>
      <w:proofErr w:type="spellStart"/>
      <w:r w:rsidRPr="00F80087">
        <w:rPr>
          <w:rFonts w:ascii="Times New Roman" w:eastAsia="Times New Roman" w:hAnsi="Times New Roman" w:cs="Times New Roman"/>
          <w:sz w:val="24"/>
          <w:szCs w:val="24"/>
        </w:rPr>
        <w:t>профориентационной</w:t>
      </w:r>
      <w:proofErr w:type="spellEnd"/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работы. Чтобы ребёнок осознанно сделал свой выбор во взрослой жизни, его надо познакомить с максимальным количеством профессий, начиная с ближнего окружения, т. е. с профессиями людей, хорошо знакомых, чей труд дети наблюдают изо дня в день. Ознакомление с миром профессий, их социальной значимостью и содержанием есть немаловажная составляющая системного знания.</w:t>
      </w:r>
    </w:p>
    <w:p w:rsidR="002F3EFD" w:rsidRPr="00F80087" w:rsidRDefault="002F3EFD" w:rsidP="00F80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>Программа внеурочной деятельности по социальному направлению «</w:t>
      </w:r>
      <w:r w:rsidR="00ED1617" w:rsidRPr="00F80087">
        <w:rPr>
          <w:rFonts w:ascii="Times New Roman" w:eastAsia="Times New Roman" w:hAnsi="Times New Roman" w:cs="Times New Roman"/>
          <w:sz w:val="24"/>
          <w:szCs w:val="24"/>
        </w:rPr>
        <w:t>Путешествие в м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>ир профессий» обеспечивает знакомство с разнообразием профессий уже на начальной ступени обучения, а также в силу возрастных возможностей младших школьников обеспечивает условия - исследовать способности обучающихся применительно к рассматриваемой профессии.</w:t>
      </w:r>
    </w:p>
    <w:p w:rsidR="00AA7313" w:rsidRPr="00F80087" w:rsidRDefault="00AA7313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color w:val="000000"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/>
          <w:bCs/>
          <w:color w:val="000000"/>
          <w:spacing w:val="-3"/>
          <w:sz w:val="24"/>
          <w:szCs w:val="24"/>
          <w:lang w:eastAsia="en-US"/>
        </w:rPr>
        <w:t>Направление</w:t>
      </w:r>
      <w:r w:rsidRPr="00F80087">
        <w:rPr>
          <w:rFonts w:ascii="Times New Roman" w:eastAsia="Calibri" w:hAnsi="Times New Roman" w:cs="Times New Roman"/>
          <w:bCs/>
          <w:color w:val="000000"/>
          <w:spacing w:val="-3"/>
          <w:sz w:val="24"/>
          <w:szCs w:val="24"/>
          <w:lang w:eastAsia="en-US"/>
        </w:rPr>
        <w:t xml:space="preserve"> программы внеурочной деятельности: социальное.</w:t>
      </w:r>
    </w:p>
    <w:p w:rsidR="008E749A" w:rsidRPr="00F80087" w:rsidRDefault="00AA7313" w:rsidP="00F80087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b/>
          <w:sz w:val="24"/>
          <w:szCs w:val="24"/>
        </w:rPr>
        <w:t xml:space="preserve">      </w:t>
      </w:r>
      <w:r w:rsidR="008E749A" w:rsidRPr="00F80087">
        <w:rPr>
          <w:rFonts w:ascii="Times New Roman" w:eastAsia="Times New Roman" w:hAnsi="Times New Roman" w:cs="Times New Roman"/>
          <w:b/>
          <w:sz w:val="24"/>
          <w:szCs w:val="24"/>
        </w:rPr>
        <w:t>Актуальность</w:t>
      </w:r>
      <w:r w:rsidR="008E749A" w:rsidRPr="00F80087">
        <w:rPr>
          <w:rFonts w:ascii="Times New Roman" w:eastAsia="Times New Roman" w:hAnsi="Times New Roman" w:cs="Times New Roman"/>
          <w:sz w:val="24"/>
          <w:szCs w:val="24"/>
        </w:rPr>
        <w:t xml:space="preserve"> курса продиктована следующими открывающимися возможностями для учащихся: расширить свой кругозор, представления о мире профессий, исследовать свои способности применительно к рассматриваемой профессии, тренировать различные виды своих способностей.</w:t>
      </w:r>
    </w:p>
    <w:p w:rsidR="00506004" w:rsidRPr="00F80087" w:rsidRDefault="00506004" w:rsidP="00F8008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b/>
          <w:sz w:val="24"/>
          <w:szCs w:val="24"/>
        </w:rPr>
        <w:t>Общая характеристика</w:t>
      </w:r>
    </w:p>
    <w:p w:rsidR="002F3EFD" w:rsidRPr="00F80087" w:rsidRDefault="002F3EFD" w:rsidP="00F8008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b/>
          <w:sz w:val="24"/>
          <w:szCs w:val="24"/>
        </w:rPr>
        <w:t>Цель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программы – ознакомление с миром профессий, их социа</w:t>
      </w:r>
      <w:r w:rsidR="00E207BB" w:rsidRPr="00F80087">
        <w:rPr>
          <w:rFonts w:ascii="Times New Roman" w:eastAsia="Times New Roman" w:hAnsi="Times New Roman" w:cs="Times New Roman"/>
          <w:sz w:val="24"/>
          <w:szCs w:val="24"/>
        </w:rPr>
        <w:t>льной значимостью и содержанием; развитие познавательных способностей учащихся на основе создания максимально разнообразных впечатлений о мире профессий.</w:t>
      </w:r>
    </w:p>
    <w:p w:rsidR="002F3EFD" w:rsidRPr="00F80087" w:rsidRDefault="002F3EFD" w:rsidP="00F80087">
      <w:pPr>
        <w:pStyle w:val="a6"/>
        <w:spacing w:before="0" w:beforeAutospacing="0" w:after="0" w:afterAutospacing="0" w:line="360" w:lineRule="auto"/>
        <w:ind w:firstLine="708"/>
        <w:jc w:val="both"/>
      </w:pPr>
      <w:r w:rsidRPr="00F80087">
        <w:rPr>
          <w:b/>
        </w:rPr>
        <w:t>Задачи</w:t>
      </w:r>
      <w:r w:rsidRPr="00F80087">
        <w:t xml:space="preserve"> программы: </w:t>
      </w:r>
    </w:p>
    <w:p w:rsidR="00910CC8" w:rsidRPr="00F80087" w:rsidRDefault="00910CC8" w:rsidP="00F80087">
      <w:pPr>
        <w:pStyle w:val="a6"/>
        <w:numPr>
          <w:ilvl w:val="0"/>
          <w:numId w:val="1"/>
        </w:numPr>
        <w:spacing w:before="0" w:beforeAutospacing="0" w:after="0" w:afterAutospacing="0" w:line="360" w:lineRule="auto"/>
        <w:ind w:left="0"/>
        <w:jc w:val="both"/>
      </w:pPr>
      <w:r w:rsidRPr="00F80087">
        <w:t xml:space="preserve">познакомить обучающихся с разнообразием мира профессий; </w:t>
      </w:r>
    </w:p>
    <w:p w:rsidR="002F3EFD" w:rsidRPr="00F80087" w:rsidRDefault="002F3EFD" w:rsidP="00F80087">
      <w:pPr>
        <w:pStyle w:val="a6"/>
        <w:numPr>
          <w:ilvl w:val="0"/>
          <w:numId w:val="1"/>
        </w:numPr>
        <w:spacing w:before="0" w:beforeAutospacing="0" w:after="0" w:afterAutospacing="0" w:line="360" w:lineRule="auto"/>
        <w:ind w:left="0"/>
        <w:jc w:val="both"/>
      </w:pPr>
      <w:r w:rsidRPr="00F80087">
        <w:t>развивать интерес к трудовой и профессиональной де</w:t>
      </w:r>
      <w:r w:rsidR="002F33C1" w:rsidRPr="00F80087">
        <w:t>ятельности у младших школьников;</w:t>
      </w:r>
    </w:p>
    <w:p w:rsidR="002F3EFD" w:rsidRPr="00F80087" w:rsidRDefault="002F3EFD" w:rsidP="00F80087">
      <w:pPr>
        <w:pStyle w:val="a6"/>
        <w:numPr>
          <w:ilvl w:val="0"/>
          <w:numId w:val="1"/>
        </w:numPr>
        <w:spacing w:before="0" w:beforeAutospacing="0" w:after="0" w:afterAutospacing="0" w:line="360" w:lineRule="auto"/>
        <w:ind w:left="0"/>
        <w:jc w:val="both"/>
      </w:pPr>
      <w:r w:rsidRPr="00F80087">
        <w:t xml:space="preserve">содействовать приобретению </w:t>
      </w:r>
      <w:proofErr w:type="gramStart"/>
      <w:r w:rsidRPr="00F80087">
        <w:t>обучающимися</w:t>
      </w:r>
      <w:proofErr w:type="gramEnd"/>
      <w:r w:rsidRPr="00F80087">
        <w:t xml:space="preserve"> желания овладеть какой-либо профессией</w:t>
      </w:r>
      <w:r w:rsidR="00C53EE9" w:rsidRPr="00F80087">
        <w:t>;</w:t>
      </w:r>
    </w:p>
    <w:p w:rsidR="00910CC8" w:rsidRPr="00F80087" w:rsidRDefault="00910CC8" w:rsidP="00F80087">
      <w:pPr>
        <w:pStyle w:val="a6"/>
        <w:numPr>
          <w:ilvl w:val="0"/>
          <w:numId w:val="1"/>
        </w:numPr>
        <w:spacing w:before="0" w:beforeAutospacing="0" w:after="0" w:afterAutospacing="0" w:line="360" w:lineRule="auto"/>
        <w:ind w:left="0"/>
        <w:jc w:val="both"/>
      </w:pPr>
      <w:r w:rsidRPr="00F80087">
        <w:t>формировать положительное отношение к труду и людям труда</w:t>
      </w:r>
      <w:r w:rsidR="00C53EE9" w:rsidRPr="00F80087">
        <w:t>.</w:t>
      </w:r>
      <w:r w:rsidRPr="00F80087">
        <w:t xml:space="preserve">  </w:t>
      </w:r>
    </w:p>
    <w:p w:rsidR="00AA2FD4" w:rsidRPr="00F80087" w:rsidRDefault="00CA0793" w:rsidP="00F8008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При этом средствами данной программы целенаправленно создаются условия для развития у обучающихся познавательных процессов, речи, эмоциональной сферы, творческих способностей, формирования учебной деятельности.</w:t>
      </w:r>
    </w:p>
    <w:p w:rsidR="0006327F" w:rsidRPr="00F80087" w:rsidRDefault="0006327F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В основе методики преподавания программы используются разнообразные методы и формы обучения. Учащиеся ведут наблюдения за общественной жизнью, выполняют практические работы и опыты, в том числе исследовательского характера, различные творческие задания. Проводятся 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lastRenderedPageBreak/>
        <w:t xml:space="preserve">дидактические и ролевые игры, учебные диалоги, драматизация сказок. </w:t>
      </w:r>
      <w:proofErr w:type="gramStart"/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Для успешного решения задач важны экскурсии, вз</w:t>
      </w:r>
      <w:r w:rsidR="001D4EF4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аимодействие и сотрудничество 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с родителями обучающихся, обеспечивающие непосредственное взаимодействие ребенка </w:t>
      </w:r>
      <w:r w:rsidR="00F03808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с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профессиями людей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.</w:t>
      </w:r>
      <w:proofErr w:type="gramEnd"/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Занятия могут проводиться не только в классе, но и </w:t>
      </w:r>
      <w:r w:rsidR="00EA68B6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в библиотеке</w:t>
      </w:r>
      <w:r w:rsidR="001D4EF4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,</w:t>
      </w:r>
      <w:r w:rsidR="00EA68B6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на </w:t>
      </w:r>
      <w:r w:rsidR="00EA68B6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предприятиях 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и т. д.</w:t>
      </w:r>
    </w:p>
    <w:p w:rsidR="0006327F" w:rsidRPr="00F80087" w:rsidRDefault="0006327F" w:rsidP="00F80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Тематика мероприятий направлена на то, чтобы научить ребёнка уважительно относиться к своему </w:t>
      </w:r>
      <w:r w:rsidR="00EA68B6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труду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, </w:t>
      </w:r>
      <w:r w:rsidR="00EA68B6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знать об основных профессиях родного края и их особенностях.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</w:t>
      </w:r>
      <w:r w:rsidR="005B14B0" w:rsidRPr="00F80087">
        <w:rPr>
          <w:rFonts w:ascii="Times New Roman" w:eastAsia="Times New Roman" w:hAnsi="Times New Roman" w:cs="Times New Roman"/>
          <w:sz w:val="24"/>
          <w:szCs w:val="24"/>
        </w:rPr>
        <w:t xml:space="preserve">Содержание определяется возрастными особенностями младших школьников. Каждое занятие имеет тематическое наполнение, связанное с рассмотрением определенной профессии. Учащиеся имеют возможность расширить свой кругозор, представления о мире профессий, а также исследовать свои способности применительно к рассматриваемой профессии. Работа построена таким образом, что </w:t>
      </w:r>
      <w:proofErr w:type="gramStart"/>
      <w:r w:rsidR="005B14B0" w:rsidRPr="00F80087">
        <w:rPr>
          <w:rFonts w:ascii="Times New Roman" w:eastAsia="Times New Roman" w:hAnsi="Times New Roman" w:cs="Times New Roman"/>
          <w:sz w:val="24"/>
          <w:szCs w:val="24"/>
        </w:rPr>
        <w:t>представляет возможность</w:t>
      </w:r>
      <w:proofErr w:type="gramEnd"/>
      <w:r w:rsidR="005B14B0" w:rsidRPr="00F80087">
        <w:rPr>
          <w:rFonts w:ascii="Times New Roman" w:eastAsia="Times New Roman" w:hAnsi="Times New Roman" w:cs="Times New Roman"/>
          <w:sz w:val="24"/>
          <w:szCs w:val="24"/>
        </w:rPr>
        <w:t xml:space="preserve"> учащимся тренировать различные виды своих способностей. Игровая мотивация превалирует, перерастает в </w:t>
      </w:r>
      <w:proofErr w:type="gramStart"/>
      <w:r w:rsidR="005B14B0" w:rsidRPr="00F80087">
        <w:rPr>
          <w:rFonts w:ascii="Times New Roman" w:eastAsia="Times New Roman" w:hAnsi="Times New Roman" w:cs="Times New Roman"/>
          <w:sz w:val="24"/>
          <w:szCs w:val="24"/>
        </w:rPr>
        <w:t>учебную</w:t>
      </w:r>
      <w:proofErr w:type="gramEnd"/>
      <w:r w:rsidR="005B14B0" w:rsidRPr="00F80087">
        <w:rPr>
          <w:rFonts w:ascii="Times New Roman" w:eastAsia="Times New Roman" w:hAnsi="Times New Roman" w:cs="Times New Roman"/>
          <w:sz w:val="24"/>
          <w:szCs w:val="24"/>
        </w:rPr>
        <w:t xml:space="preserve">. Ребенок становится заинтересованным субъектом в развитии своих способностей. 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Каждое занятие имеет логическую взаимосвязь с другими темами программы.</w:t>
      </w:r>
    </w:p>
    <w:p w:rsidR="00506004" w:rsidRPr="00F80087" w:rsidRDefault="00506004" w:rsidP="00F8008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Times New Roman" w:hAnsi="Times New Roman" w:cs="Times New Roman"/>
          <w:b/>
          <w:sz w:val="24"/>
          <w:szCs w:val="24"/>
        </w:rPr>
        <w:t>Новизна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80B32" w:rsidRPr="00F80087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абочей программы состоит в том, что уже на ранних стадиях формирования социальной сферы </w:t>
      </w:r>
      <w:r w:rsidR="000835E3" w:rsidRPr="00F80087">
        <w:rPr>
          <w:rFonts w:ascii="Times New Roman" w:eastAsia="Times New Roman" w:hAnsi="Times New Roman" w:cs="Times New Roman"/>
          <w:sz w:val="24"/>
          <w:szCs w:val="24"/>
        </w:rPr>
        <w:t>дети знакомятся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с профессиями взрослых людей</w:t>
      </w:r>
      <w:r w:rsidR="000835E3" w:rsidRPr="00F80087">
        <w:rPr>
          <w:rFonts w:ascii="Times New Roman" w:eastAsia="Times New Roman" w:hAnsi="Times New Roman" w:cs="Times New Roman"/>
          <w:sz w:val="24"/>
          <w:szCs w:val="24"/>
        </w:rPr>
        <w:t>, что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обеспечи</w:t>
      </w:r>
      <w:r w:rsidR="000835E3" w:rsidRPr="00F80087">
        <w:rPr>
          <w:rFonts w:ascii="Times New Roman" w:eastAsia="Times New Roman" w:hAnsi="Times New Roman" w:cs="Times New Roman"/>
          <w:sz w:val="24"/>
          <w:szCs w:val="24"/>
        </w:rPr>
        <w:t>вает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пропедевтику </w:t>
      </w:r>
      <w:proofErr w:type="spellStart"/>
      <w:r w:rsidRPr="00F80087">
        <w:rPr>
          <w:rFonts w:ascii="Times New Roman" w:eastAsia="Times New Roman" w:hAnsi="Times New Roman" w:cs="Times New Roman"/>
          <w:sz w:val="24"/>
          <w:szCs w:val="24"/>
        </w:rPr>
        <w:t>предпрофильной</w:t>
      </w:r>
      <w:proofErr w:type="spellEnd"/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подготовки. Таким образом, предлагаемый курс может стать первой ступенью в системе работы школы по переходу на </w:t>
      </w:r>
      <w:proofErr w:type="spellStart"/>
      <w:r w:rsidRPr="00F80087">
        <w:rPr>
          <w:rFonts w:ascii="Times New Roman" w:eastAsia="Times New Roman" w:hAnsi="Times New Roman" w:cs="Times New Roman"/>
          <w:sz w:val="24"/>
          <w:szCs w:val="24"/>
        </w:rPr>
        <w:t>предп</w:t>
      </w:r>
      <w:r w:rsidR="001D4EF4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>офильное</w:t>
      </w:r>
      <w:proofErr w:type="spellEnd"/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и профильное обучение.</w:t>
      </w:r>
    </w:p>
    <w:p w:rsidR="005D087D" w:rsidRPr="00F80087" w:rsidRDefault="00506004" w:rsidP="00F80087">
      <w:pPr>
        <w:pStyle w:val="a6"/>
        <w:spacing w:before="0" w:beforeAutospacing="0" w:after="0" w:afterAutospacing="0" w:line="360" w:lineRule="auto"/>
        <w:ind w:firstLine="709"/>
        <w:jc w:val="both"/>
      </w:pPr>
      <w:r w:rsidRPr="00F80087">
        <w:rPr>
          <w:b/>
        </w:rPr>
        <w:t>Целесообразность.</w:t>
      </w:r>
      <w:r w:rsidRPr="00F80087">
        <w:t xml:space="preserve"> В основе курса лежит идея раннего знакомства с различными сферами человеческой деятельности через организацию учебно-исследовательской деятельности учащихся. </w:t>
      </w:r>
    </w:p>
    <w:p w:rsidR="00E207BB" w:rsidRPr="00F80087" w:rsidRDefault="00E207BB" w:rsidP="00F80087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/>
          <w:bCs/>
          <w:spacing w:val="-3"/>
          <w:sz w:val="24"/>
          <w:szCs w:val="24"/>
          <w:lang w:eastAsia="en-US"/>
        </w:rPr>
        <w:t>Особенности реализации программы:</w:t>
      </w:r>
    </w:p>
    <w:p w:rsidR="00E207BB" w:rsidRPr="00F80087" w:rsidRDefault="00E207BB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1.  Определение видов организации деятельности учащихся, </w:t>
      </w:r>
      <w:r w:rsidR="00506004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направленных на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</w:t>
      </w:r>
      <w:r w:rsidR="00506004"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достижение личностных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, </w:t>
      </w:r>
      <w:proofErr w:type="spellStart"/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метапредметных</w:t>
      </w:r>
      <w:proofErr w:type="spellEnd"/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и предметных результатов освоения учебного курса.</w:t>
      </w:r>
    </w:p>
    <w:p w:rsidR="00E207BB" w:rsidRPr="00F80087" w:rsidRDefault="00E207BB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2. В основу реализации программы положены ценностные ориентиры и воспитательные результаты. </w:t>
      </w:r>
    </w:p>
    <w:p w:rsidR="00E207BB" w:rsidRPr="00F80087" w:rsidRDefault="00E207BB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3.  Ценностные ориентации организации деятельности предполагают уровневую оценку в достижении планируемых результатов.  </w:t>
      </w:r>
    </w:p>
    <w:p w:rsidR="0006327F" w:rsidRPr="00F80087" w:rsidRDefault="00E207BB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4.  Достижения планируемых результатов отслеживаются в рамках внутренней системы оценки: педагогом, родителями, администрацией.</w:t>
      </w:r>
    </w:p>
    <w:p w:rsidR="00CA0793" w:rsidRPr="00F80087" w:rsidRDefault="00CA0793" w:rsidP="00F80087">
      <w:pPr>
        <w:pStyle w:val="a8"/>
        <w:spacing w:line="360" w:lineRule="auto"/>
        <w:jc w:val="both"/>
        <w:rPr>
          <w:iCs/>
          <w:sz w:val="24"/>
          <w:szCs w:val="24"/>
          <w:u w:val="none"/>
        </w:rPr>
      </w:pPr>
      <w:r w:rsidRPr="00F80087">
        <w:rPr>
          <w:iCs/>
          <w:sz w:val="24"/>
          <w:szCs w:val="24"/>
          <w:u w:val="none"/>
        </w:rPr>
        <w:t>Основные принципы реализации программы:</w:t>
      </w:r>
    </w:p>
    <w:p w:rsidR="00CA0793" w:rsidRPr="00F80087" w:rsidRDefault="00CA0793" w:rsidP="00F80087">
      <w:pPr>
        <w:pStyle w:val="a8"/>
        <w:numPr>
          <w:ilvl w:val="0"/>
          <w:numId w:val="5"/>
        </w:numPr>
        <w:spacing w:line="360" w:lineRule="auto"/>
        <w:ind w:left="0"/>
        <w:jc w:val="both"/>
        <w:rPr>
          <w:rStyle w:val="a5"/>
          <w:b w:val="0"/>
          <w:u w:val="none"/>
        </w:rPr>
      </w:pPr>
      <w:r w:rsidRPr="00F80087">
        <w:rPr>
          <w:rStyle w:val="a5"/>
          <w:b w:val="0"/>
          <w:u w:val="none"/>
        </w:rPr>
        <w:t>принцип доступности, учитывающий индивидуальные особенности каждого ребенка, создание благоприятных условий для их развития;</w:t>
      </w:r>
    </w:p>
    <w:p w:rsidR="00CA0793" w:rsidRPr="00F80087" w:rsidRDefault="00CA0793" w:rsidP="00F80087">
      <w:pPr>
        <w:pStyle w:val="a8"/>
        <w:numPr>
          <w:ilvl w:val="0"/>
          <w:numId w:val="5"/>
        </w:numPr>
        <w:spacing w:line="360" w:lineRule="auto"/>
        <w:ind w:left="0"/>
        <w:jc w:val="both"/>
        <w:rPr>
          <w:rStyle w:val="a5"/>
          <w:b w:val="0"/>
          <w:u w:val="none"/>
        </w:rPr>
      </w:pPr>
      <w:r w:rsidRPr="00F80087">
        <w:rPr>
          <w:rStyle w:val="a5"/>
          <w:b w:val="0"/>
          <w:u w:val="none"/>
        </w:rPr>
        <w:t>принцип демократичности, предполагающий сотрудничество учителя и ученика;</w:t>
      </w:r>
    </w:p>
    <w:p w:rsidR="00CA0793" w:rsidRPr="00F80087" w:rsidRDefault="00CA0793" w:rsidP="00F80087">
      <w:pPr>
        <w:pStyle w:val="a8"/>
        <w:numPr>
          <w:ilvl w:val="0"/>
          <w:numId w:val="5"/>
        </w:numPr>
        <w:spacing w:line="360" w:lineRule="auto"/>
        <w:ind w:left="0"/>
        <w:jc w:val="both"/>
        <w:rPr>
          <w:rStyle w:val="a5"/>
          <w:b w:val="0"/>
          <w:u w:val="none"/>
        </w:rPr>
      </w:pPr>
      <w:r w:rsidRPr="00F80087">
        <w:rPr>
          <w:rStyle w:val="a5"/>
          <w:b w:val="0"/>
          <w:u w:val="none"/>
        </w:rPr>
        <w:t>научности, предполагающий отбор материала из научных источников, проверенных практикой;</w:t>
      </w:r>
    </w:p>
    <w:p w:rsidR="00CA0793" w:rsidRPr="00F80087" w:rsidRDefault="00CA0793" w:rsidP="00F80087">
      <w:pPr>
        <w:pStyle w:val="a8"/>
        <w:numPr>
          <w:ilvl w:val="0"/>
          <w:numId w:val="5"/>
        </w:numPr>
        <w:spacing w:line="360" w:lineRule="auto"/>
        <w:ind w:left="0"/>
        <w:jc w:val="both"/>
        <w:rPr>
          <w:rStyle w:val="a5"/>
          <w:b w:val="0"/>
          <w:u w:val="none"/>
        </w:rPr>
      </w:pPr>
      <w:r w:rsidRPr="00F80087">
        <w:rPr>
          <w:rStyle w:val="a5"/>
          <w:b w:val="0"/>
          <w:u w:val="none"/>
        </w:rPr>
        <w:lastRenderedPageBreak/>
        <w:t>систематичности и последовательности – знание в программе даются в определенной системе, накапливая запас знаний, дети могут применять их на практике.</w:t>
      </w:r>
    </w:p>
    <w:p w:rsidR="00CA0793" w:rsidRPr="00F80087" w:rsidRDefault="00CA0793" w:rsidP="00F80087">
      <w:pPr>
        <w:pStyle w:val="a8"/>
        <w:numPr>
          <w:ilvl w:val="0"/>
          <w:numId w:val="5"/>
        </w:numPr>
        <w:spacing w:line="360" w:lineRule="auto"/>
        <w:ind w:left="0"/>
        <w:jc w:val="both"/>
        <w:rPr>
          <w:b w:val="0"/>
          <w:sz w:val="24"/>
          <w:szCs w:val="24"/>
          <w:u w:val="none"/>
        </w:rPr>
      </w:pPr>
      <w:r w:rsidRPr="00F80087">
        <w:rPr>
          <w:rFonts w:eastAsia="Calibri"/>
          <w:b w:val="0"/>
          <w:bCs/>
          <w:spacing w:val="-3"/>
          <w:sz w:val="24"/>
          <w:szCs w:val="24"/>
          <w:u w:val="none"/>
          <w:lang w:eastAsia="en-US"/>
        </w:rPr>
        <w:t>принцип наглядности;</w:t>
      </w:r>
    </w:p>
    <w:p w:rsidR="00CA0793" w:rsidRPr="00F80087" w:rsidRDefault="00CA0793" w:rsidP="00F80087">
      <w:pPr>
        <w:pStyle w:val="a3"/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принцип личностной ориентации;</w:t>
      </w:r>
    </w:p>
    <w:p w:rsidR="00CA0793" w:rsidRPr="00F80087" w:rsidRDefault="00CA0793" w:rsidP="00F80087">
      <w:pPr>
        <w:pStyle w:val="a3"/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принцип практической направленности;</w:t>
      </w:r>
    </w:p>
    <w:p w:rsidR="00CA0793" w:rsidRPr="00F80087" w:rsidRDefault="00CA0793" w:rsidP="00F80087">
      <w:pPr>
        <w:pStyle w:val="a3"/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Style w:val="a5"/>
          <w:rFonts w:eastAsia="Calibri"/>
          <w:bCs/>
          <w:spacing w:val="-3"/>
          <w:lang w:eastAsia="en-US"/>
        </w:rPr>
      </w:pP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принцип возрастных и индивидуальных психологических особенностей обучающихся.</w:t>
      </w:r>
    </w:p>
    <w:p w:rsidR="00CA0793" w:rsidRPr="00F80087" w:rsidRDefault="00CA0793" w:rsidP="00F800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80087">
        <w:rPr>
          <w:rFonts w:ascii="Times New Roman" w:hAnsi="Times New Roman" w:cs="Times New Roman"/>
          <w:b/>
          <w:sz w:val="24"/>
          <w:szCs w:val="24"/>
        </w:rPr>
        <w:t>Межпредметные</w:t>
      </w:r>
      <w:proofErr w:type="spellEnd"/>
      <w:r w:rsidRPr="00F8008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sz w:val="24"/>
          <w:szCs w:val="24"/>
        </w:rPr>
        <w:t>связи на занятиях:</w:t>
      </w:r>
    </w:p>
    <w:p w:rsidR="00CA0793" w:rsidRPr="00F80087" w:rsidRDefault="00CA0793" w:rsidP="00F80087">
      <w:pPr>
        <w:pStyle w:val="a4"/>
        <w:numPr>
          <w:ilvl w:val="0"/>
          <w:numId w:val="6"/>
        </w:numPr>
        <w:spacing w:line="360" w:lineRule="auto"/>
        <w:ind w:left="0"/>
        <w:jc w:val="both"/>
        <w:rPr>
          <w:rStyle w:val="c6"/>
        </w:rPr>
      </w:pPr>
      <w:r w:rsidRPr="00F80087">
        <w:rPr>
          <w:rStyle w:val="c6"/>
        </w:rPr>
        <w:t>с уроками изобразительного искусства: оформление творческих работ, участие в выставках рисунков при защите проектов;</w:t>
      </w:r>
    </w:p>
    <w:p w:rsidR="00CA0793" w:rsidRPr="00F80087" w:rsidRDefault="00CA0793" w:rsidP="00F80087">
      <w:pPr>
        <w:pStyle w:val="a4"/>
        <w:numPr>
          <w:ilvl w:val="0"/>
          <w:numId w:val="6"/>
        </w:numPr>
        <w:spacing w:line="360" w:lineRule="auto"/>
        <w:ind w:left="0"/>
        <w:jc w:val="both"/>
      </w:pPr>
      <w:r w:rsidRPr="00F80087">
        <w:t>с уроками технологии: изготовление различных элементов по темам проектов;</w:t>
      </w:r>
      <w:r w:rsidRPr="00F80087">
        <w:rPr>
          <w:rStyle w:val="c6"/>
        </w:rPr>
        <w:t> </w:t>
      </w:r>
    </w:p>
    <w:p w:rsidR="00CA0793" w:rsidRPr="00F80087" w:rsidRDefault="00CA0793" w:rsidP="00F80087">
      <w:pPr>
        <w:pStyle w:val="a4"/>
        <w:numPr>
          <w:ilvl w:val="0"/>
          <w:numId w:val="6"/>
        </w:numPr>
        <w:spacing w:line="360" w:lineRule="auto"/>
        <w:ind w:left="0"/>
        <w:jc w:val="both"/>
      </w:pPr>
      <w:r w:rsidRPr="00F80087">
        <w:rPr>
          <w:rStyle w:val="c6"/>
        </w:rPr>
        <w:t>с уроками информатики: работа с компьютерами и СМИ;</w:t>
      </w:r>
    </w:p>
    <w:p w:rsidR="00CA0793" w:rsidRPr="00F80087" w:rsidRDefault="00CA0793" w:rsidP="00F80087">
      <w:pPr>
        <w:pStyle w:val="a4"/>
        <w:spacing w:line="360" w:lineRule="auto"/>
        <w:rPr>
          <w:b/>
        </w:rPr>
      </w:pPr>
      <w:r w:rsidRPr="00F80087">
        <w:rPr>
          <w:b/>
        </w:rPr>
        <w:t>Условия реализации программы</w:t>
      </w:r>
    </w:p>
    <w:p w:rsidR="00CA0793" w:rsidRPr="00F80087" w:rsidRDefault="00CA0793" w:rsidP="00F80087">
      <w:pPr>
        <w:pStyle w:val="a8"/>
        <w:spacing w:line="360" w:lineRule="auto"/>
        <w:jc w:val="both"/>
        <w:rPr>
          <w:b w:val="0"/>
          <w:sz w:val="24"/>
          <w:szCs w:val="24"/>
          <w:u w:val="none"/>
        </w:rPr>
      </w:pPr>
      <w:r w:rsidRPr="00F80087">
        <w:rPr>
          <w:b w:val="0"/>
          <w:sz w:val="24"/>
          <w:szCs w:val="24"/>
          <w:u w:val="none"/>
        </w:rPr>
        <w:t xml:space="preserve"> Материально – техническое обеспечение включает в себя:</w:t>
      </w:r>
    </w:p>
    <w:p w:rsidR="00CA0793" w:rsidRPr="00F80087" w:rsidRDefault="00CA0793" w:rsidP="00F80087">
      <w:pPr>
        <w:pStyle w:val="a8"/>
        <w:numPr>
          <w:ilvl w:val="0"/>
          <w:numId w:val="3"/>
        </w:numPr>
        <w:tabs>
          <w:tab w:val="num" w:pos="993"/>
        </w:tabs>
        <w:spacing w:line="360" w:lineRule="auto"/>
        <w:ind w:left="0" w:hanging="284"/>
        <w:jc w:val="both"/>
        <w:rPr>
          <w:b w:val="0"/>
          <w:sz w:val="24"/>
          <w:szCs w:val="24"/>
          <w:u w:val="none"/>
        </w:rPr>
      </w:pPr>
      <w:r w:rsidRPr="00F80087">
        <w:rPr>
          <w:b w:val="0"/>
          <w:sz w:val="24"/>
          <w:szCs w:val="24"/>
          <w:u w:val="none"/>
        </w:rPr>
        <w:t>рабочий кабинет для группы учащихся до 25 человек, оснащенный компьютером, необходимой мебелью для учащихся и педагога;</w:t>
      </w:r>
    </w:p>
    <w:p w:rsidR="00CA0793" w:rsidRPr="00F80087" w:rsidRDefault="00CA0793" w:rsidP="00F80087">
      <w:pPr>
        <w:pStyle w:val="a8"/>
        <w:numPr>
          <w:ilvl w:val="0"/>
          <w:numId w:val="3"/>
        </w:numPr>
        <w:tabs>
          <w:tab w:val="num" w:pos="993"/>
        </w:tabs>
        <w:spacing w:line="360" w:lineRule="auto"/>
        <w:ind w:left="0" w:hanging="284"/>
        <w:jc w:val="both"/>
        <w:rPr>
          <w:b w:val="0"/>
          <w:sz w:val="24"/>
          <w:szCs w:val="24"/>
          <w:u w:val="none"/>
        </w:rPr>
      </w:pPr>
      <w:r w:rsidRPr="00F80087">
        <w:rPr>
          <w:b w:val="0"/>
          <w:sz w:val="24"/>
          <w:szCs w:val="24"/>
          <w:u w:val="none"/>
        </w:rPr>
        <w:t xml:space="preserve">отсутствует индивидуальная ученическая литература, в </w:t>
      </w:r>
      <w:proofErr w:type="gramStart"/>
      <w:r w:rsidRPr="00F80087">
        <w:rPr>
          <w:b w:val="0"/>
          <w:sz w:val="24"/>
          <w:szCs w:val="24"/>
          <w:u w:val="none"/>
        </w:rPr>
        <w:t>связи</w:t>
      </w:r>
      <w:proofErr w:type="gramEnd"/>
      <w:r w:rsidRPr="00F80087">
        <w:rPr>
          <w:b w:val="0"/>
          <w:sz w:val="24"/>
          <w:szCs w:val="24"/>
          <w:u w:val="none"/>
        </w:rPr>
        <w:t xml:space="preserve"> с чем используется размноженный раздаточный материал. </w:t>
      </w:r>
    </w:p>
    <w:p w:rsidR="00CA0793" w:rsidRPr="00F80087" w:rsidRDefault="00CA0793" w:rsidP="00F8008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Методы и технологии</w:t>
      </w:r>
    </w:p>
    <w:p w:rsidR="00CA0793" w:rsidRPr="00F80087" w:rsidRDefault="00CA0793" w:rsidP="00F80087">
      <w:pPr>
        <w:pStyle w:val="a4"/>
        <w:spacing w:line="360" w:lineRule="auto"/>
        <w:jc w:val="both"/>
      </w:pPr>
      <w:r w:rsidRPr="00F80087">
        <w:t xml:space="preserve">       </w:t>
      </w:r>
      <w:r w:rsidRPr="00F80087">
        <w:rPr>
          <w:rStyle w:val="a9"/>
          <w:iCs/>
        </w:rPr>
        <w:t xml:space="preserve">Формы и методы работы: </w:t>
      </w:r>
      <w:r w:rsidRPr="00F80087">
        <w:t>работа с материалом, с источниками массовой информации, с толковы</w:t>
      </w:r>
      <w:r w:rsidR="0057205A" w:rsidRPr="00F80087">
        <w:t>м словарем; изучение литературы</w:t>
      </w:r>
      <w:r w:rsidRPr="00F80087">
        <w:t xml:space="preserve">; фотосъемки, видеосъемки. </w:t>
      </w:r>
    </w:p>
    <w:p w:rsidR="00CA0793" w:rsidRPr="00F80087" w:rsidRDefault="00CA0793" w:rsidP="00F80087">
      <w:pPr>
        <w:pStyle w:val="a4"/>
        <w:spacing w:line="360" w:lineRule="auto"/>
        <w:jc w:val="both"/>
      </w:pPr>
      <w:r w:rsidRPr="00F80087">
        <w:rPr>
          <w:b/>
        </w:rPr>
        <w:t xml:space="preserve">     Формы домашних заданий: </w:t>
      </w:r>
      <w:r w:rsidRPr="00F80087">
        <w:t>нарисовать рисунок по теме; написать сочинение по плану; составить викторину, кроссворд, ребус и т.п.; подобрать статьи иллюстративный материал из газет и журналов по теме; написать стихотворение; создать презентацию.</w:t>
      </w:r>
    </w:p>
    <w:p w:rsidR="00CA0793" w:rsidRPr="00F80087" w:rsidRDefault="00CA0793" w:rsidP="00F80087">
      <w:pPr>
        <w:pStyle w:val="a4"/>
        <w:spacing w:line="360" w:lineRule="auto"/>
        <w:jc w:val="both"/>
      </w:pPr>
      <w:r w:rsidRPr="00F80087">
        <w:t xml:space="preserve">    </w:t>
      </w:r>
      <w:r w:rsidRPr="00F80087">
        <w:rPr>
          <w:b/>
        </w:rPr>
        <w:t>Формы проведения занятий:</w:t>
      </w:r>
      <w:r w:rsidRPr="00F80087">
        <w:t xml:space="preserve"> 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>экскурсии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 xml:space="preserve">беседа 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>практическая работа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>наблюдение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 xml:space="preserve">коллективные и индивидуальные исследования 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 xml:space="preserve">проекты 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 xml:space="preserve">самостоятельная работа 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 xml:space="preserve">защита исследовательских работ </w:t>
      </w:r>
    </w:p>
    <w:p w:rsidR="00CA0793" w:rsidRPr="00F80087" w:rsidRDefault="00CA0793" w:rsidP="00F80087">
      <w:pPr>
        <w:pStyle w:val="a4"/>
        <w:numPr>
          <w:ilvl w:val="0"/>
          <w:numId w:val="4"/>
        </w:numPr>
        <w:spacing w:line="360" w:lineRule="auto"/>
        <w:ind w:left="0"/>
        <w:jc w:val="both"/>
      </w:pPr>
      <w:r w:rsidRPr="00F80087">
        <w:t>консультация</w:t>
      </w:r>
    </w:p>
    <w:p w:rsidR="009A525B" w:rsidRPr="00F80087" w:rsidRDefault="007D5BB3" w:rsidP="00F80087">
      <w:pPr>
        <w:pStyle w:val="a4"/>
        <w:spacing w:line="360" w:lineRule="auto"/>
        <w:ind w:firstLine="709"/>
        <w:jc w:val="both"/>
      </w:pPr>
      <w:proofErr w:type="gramStart"/>
      <w:r w:rsidRPr="00F80087">
        <w:rPr>
          <w:b/>
        </w:rPr>
        <w:lastRenderedPageBreak/>
        <w:t xml:space="preserve">Технологии, </w:t>
      </w:r>
      <w:r w:rsidR="00CA0793" w:rsidRPr="00F80087">
        <w:rPr>
          <w:b/>
        </w:rPr>
        <w:t>методики</w:t>
      </w:r>
      <w:r w:rsidR="00CA0793" w:rsidRPr="00F80087">
        <w:t>: поисковая деятельность, информационно-коммуникационные технологии, технология педагогических мастерских, здоровье</w:t>
      </w:r>
      <w:r w:rsidR="00CE0E3C" w:rsidRPr="00F80087">
        <w:t xml:space="preserve"> </w:t>
      </w:r>
      <w:r w:rsidR="00CA0793" w:rsidRPr="00F80087">
        <w:t>сберегающие технологии, игровые технологии, компьютерные те</w:t>
      </w:r>
      <w:r w:rsidR="00617CD5" w:rsidRPr="00F80087">
        <w:t>хнологии, проектные технологии.</w:t>
      </w:r>
      <w:proofErr w:type="gramEnd"/>
    </w:p>
    <w:p w:rsidR="00963F3C" w:rsidRPr="00F80087" w:rsidRDefault="00963F3C" w:rsidP="001D4EF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b/>
          <w:sz w:val="24"/>
          <w:szCs w:val="24"/>
        </w:rPr>
        <w:t>Описание места программы «Путешествие в мир профессий»</w:t>
      </w:r>
      <w:r w:rsidR="004C6577" w:rsidRPr="00F80087">
        <w:rPr>
          <w:rFonts w:ascii="Times New Roman" w:eastAsia="Times New Roman" w:hAnsi="Times New Roman" w:cs="Times New Roman"/>
          <w:b/>
          <w:sz w:val="24"/>
          <w:szCs w:val="24"/>
        </w:rPr>
        <w:t xml:space="preserve"> в учебном плане    </w:t>
      </w:r>
    </w:p>
    <w:p w:rsidR="00E64395" w:rsidRPr="00F80087" w:rsidRDefault="00E64395" w:rsidP="00F8008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>Программа внеурочной деятельности по социальному направлению «</w:t>
      </w:r>
      <w:r w:rsidR="005A06E7" w:rsidRPr="00F80087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утешествие в мир профессий» предназначена для обучающихся </w:t>
      </w:r>
      <w:r w:rsidR="001D4EF4">
        <w:rPr>
          <w:rFonts w:ascii="Times New Roman" w:eastAsia="Times New Roman" w:hAnsi="Times New Roman" w:cs="Times New Roman"/>
          <w:sz w:val="24"/>
          <w:szCs w:val="24"/>
        </w:rPr>
        <w:t>1-4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классов, с учётом реализации её учителями начальных классов, занимающимися вопросами профессионального просветительства, </w:t>
      </w:r>
      <w:proofErr w:type="spellStart"/>
      <w:r w:rsidRPr="00F80087">
        <w:rPr>
          <w:rFonts w:ascii="Times New Roman" w:eastAsia="Times New Roman" w:hAnsi="Times New Roman" w:cs="Times New Roman"/>
          <w:sz w:val="24"/>
          <w:szCs w:val="24"/>
        </w:rPr>
        <w:t>профориентационной</w:t>
      </w:r>
      <w:proofErr w:type="spellEnd"/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работой, социальной адаптацией   детей в возрасте от </w:t>
      </w:r>
      <w:r w:rsidR="001D4EF4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до 1</w:t>
      </w:r>
      <w:r w:rsidR="00F80087" w:rsidRPr="00F80087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лет.</w:t>
      </w:r>
    </w:p>
    <w:p w:rsidR="004C6577" w:rsidRPr="001D4EF4" w:rsidRDefault="00E64395" w:rsidP="001D4EF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Данная программа составлена в соответствии с возрастными особенностями обучающихся и рассчитана на проведение 1 часа в </w:t>
      </w:r>
      <w:r w:rsidR="00F80087" w:rsidRPr="00F80087">
        <w:rPr>
          <w:rFonts w:ascii="Times New Roman" w:eastAsia="Times New Roman" w:hAnsi="Times New Roman" w:cs="Times New Roman"/>
          <w:sz w:val="24"/>
          <w:szCs w:val="24"/>
        </w:rPr>
        <w:t xml:space="preserve">неделю, 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>34 ч. в год.</w:t>
      </w:r>
      <w:proofErr w:type="gramEnd"/>
    </w:p>
    <w:p w:rsidR="004C6577" w:rsidRPr="00F80087" w:rsidRDefault="004C6577" w:rsidP="00F80087">
      <w:pPr>
        <w:shd w:val="clear" w:color="auto" w:fill="FFFFFF"/>
        <w:spacing w:after="0" w:line="360" w:lineRule="auto"/>
        <w:ind w:firstLine="426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  <w:r w:rsidRPr="00F80087">
        <w:rPr>
          <w:rFonts w:ascii="Times New Roman" w:eastAsia="Calibri" w:hAnsi="Times New Roman" w:cs="Times New Roman"/>
          <w:b/>
          <w:bCs/>
          <w:spacing w:val="-3"/>
          <w:sz w:val="24"/>
          <w:szCs w:val="24"/>
          <w:lang w:eastAsia="en-US"/>
        </w:rPr>
        <w:t>Программа внеурочной деятельности «Путешествие в мир профессий» предусматривает развитие образовательной среды школы.</w:t>
      </w:r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Программа может быть использована в образовательном учреждении в рамках проведения </w:t>
      </w:r>
      <w:proofErr w:type="spellStart"/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>профориентационной</w:t>
      </w:r>
      <w:proofErr w:type="spellEnd"/>
      <w:r w:rsidRPr="00F80087"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  <w:t xml:space="preserve"> работы, при планировании и реализации социально-значимых проектах классных коллективов, во внеурочной деятельности учителей начальных классов.</w:t>
      </w:r>
    </w:p>
    <w:p w:rsidR="004C6577" w:rsidRPr="00F80087" w:rsidRDefault="004C6577" w:rsidP="00F80087">
      <w:pPr>
        <w:spacing w:after="0" w:line="360" w:lineRule="auto"/>
        <w:rPr>
          <w:rStyle w:val="Zag11"/>
          <w:rFonts w:ascii="Times New Roman" w:eastAsia="@Arial Unicode MS" w:hAnsi="Times New Roman" w:cs="Times New Roman"/>
          <w:b/>
          <w:sz w:val="24"/>
          <w:szCs w:val="24"/>
        </w:rPr>
      </w:pPr>
    </w:p>
    <w:p w:rsidR="004C6577" w:rsidRPr="00F80087" w:rsidRDefault="004C6577" w:rsidP="00F80087">
      <w:pPr>
        <w:spacing w:after="0" w:line="360" w:lineRule="auto"/>
        <w:rPr>
          <w:rStyle w:val="Zag11"/>
          <w:rFonts w:ascii="Times New Roman" w:eastAsia="@Arial Unicode MS" w:hAnsi="Times New Roman" w:cs="Times New Roman"/>
          <w:b/>
          <w:sz w:val="24"/>
          <w:szCs w:val="24"/>
        </w:rPr>
      </w:pPr>
      <w:r w:rsidRPr="00F80087">
        <w:rPr>
          <w:rStyle w:val="Zag11"/>
          <w:rFonts w:ascii="Times New Roman" w:eastAsia="@Arial Unicode MS" w:hAnsi="Times New Roman" w:cs="Times New Roman"/>
          <w:b/>
          <w:sz w:val="24"/>
          <w:szCs w:val="24"/>
        </w:rPr>
        <w:t>Планируемые результаты:</w:t>
      </w:r>
    </w:p>
    <w:p w:rsidR="001959C2" w:rsidRPr="00F80087" w:rsidRDefault="001959C2" w:rsidP="00F8008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Style w:val="Zag11"/>
          <w:rFonts w:ascii="Times New Roman" w:eastAsia="@Arial Unicode MS" w:hAnsi="Times New Roman" w:cs="Times New Roman"/>
          <w:b/>
          <w:sz w:val="24"/>
          <w:szCs w:val="24"/>
        </w:rPr>
        <w:t xml:space="preserve">Личностные, </w:t>
      </w:r>
      <w:proofErr w:type="spellStart"/>
      <w:r w:rsidRPr="00F80087">
        <w:rPr>
          <w:rStyle w:val="Zag11"/>
          <w:rFonts w:ascii="Times New Roman" w:eastAsia="@Arial Unicode MS" w:hAnsi="Times New Roman" w:cs="Times New Roman"/>
          <w:b/>
          <w:sz w:val="24"/>
          <w:szCs w:val="24"/>
        </w:rPr>
        <w:t>метапредметные</w:t>
      </w:r>
      <w:proofErr w:type="spellEnd"/>
      <w:r w:rsidRPr="00F80087">
        <w:rPr>
          <w:rStyle w:val="Zag11"/>
          <w:rFonts w:ascii="Times New Roman" w:eastAsia="@Arial Unicode MS" w:hAnsi="Times New Roman" w:cs="Times New Roman"/>
          <w:b/>
          <w:sz w:val="24"/>
          <w:szCs w:val="24"/>
        </w:rPr>
        <w:t xml:space="preserve"> и предметные результаты освоения программы </w:t>
      </w:r>
    </w:p>
    <w:p w:rsidR="001959C2" w:rsidRPr="00F80087" w:rsidRDefault="001959C2" w:rsidP="00F8008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В ходе реализации </w:t>
      </w:r>
      <w:r w:rsidR="0031059D" w:rsidRPr="00F80087">
        <w:rPr>
          <w:rFonts w:ascii="Times New Roman" w:eastAsia="Times New Roman" w:hAnsi="Times New Roman" w:cs="Times New Roman"/>
          <w:sz w:val="24"/>
          <w:szCs w:val="24"/>
        </w:rPr>
        <w:t>программы,</w:t>
      </w:r>
      <w:r w:rsidRPr="00F80087">
        <w:rPr>
          <w:rFonts w:ascii="Times New Roman" w:eastAsia="Times New Roman" w:hAnsi="Times New Roman" w:cs="Times New Roman"/>
          <w:sz w:val="24"/>
          <w:szCs w:val="24"/>
        </w:rPr>
        <w:t xml:space="preserve"> обучающиеся должны овладевать специальными знаниями, умениями и навыками. </w:t>
      </w:r>
    </w:p>
    <w:p w:rsidR="001959C2" w:rsidRPr="00F80087" w:rsidRDefault="001959C2" w:rsidP="00F80087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>К ним относятся:</w:t>
      </w:r>
    </w:p>
    <w:p w:rsidR="001959C2" w:rsidRPr="00F80087" w:rsidRDefault="001959C2" w:rsidP="00F80087">
      <w:pPr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>когнитивные – знания обучающихся о труде, о мире профессий;</w:t>
      </w:r>
    </w:p>
    <w:p w:rsidR="001959C2" w:rsidRPr="00F80087" w:rsidRDefault="001959C2" w:rsidP="00F80087">
      <w:pPr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>мотивационно-личностные – отношение к труду, интерес к профессиям, желание овладеть какой-либо профессиональной деятельностью;</w:t>
      </w:r>
    </w:p>
    <w:p w:rsidR="0031059D" w:rsidRPr="00F80087" w:rsidRDefault="001959C2" w:rsidP="00F80087">
      <w:pPr>
        <w:numPr>
          <w:ilvl w:val="0"/>
          <w:numId w:val="13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0087">
        <w:rPr>
          <w:rFonts w:ascii="Times New Roman" w:eastAsia="Times New Roman" w:hAnsi="Times New Roman" w:cs="Times New Roman"/>
          <w:sz w:val="24"/>
          <w:szCs w:val="24"/>
        </w:rPr>
        <w:t>поведенческие - навыки трудовой деятельности, ответственность, дисциплинированность, самостоятельность в труде.</w:t>
      </w:r>
    </w:p>
    <w:p w:rsidR="001959C2" w:rsidRPr="00F80087" w:rsidRDefault="001959C2" w:rsidP="00F800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80087">
        <w:rPr>
          <w:rFonts w:ascii="Times New Roman" w:hAnsi="Times New Roman" w:cs="Times New Roman"/>
          <w:b/>
          <w:sz w:val="24"/>
          <w:szCs w:val="24"/>
        </w:rPr>
        <w:t>Метапредметными</w:t>
      </w:r>
      <w:proofErr w:type="spellEnd"/>
      <w:r w:rsidRPr="00F80087">
        <w:rPr>
          <w:rFonts w:ascii="Times New Roman" w:hAnsi="Times New Roman" w:cs="Times New Roman"/>
          <w:b/>
          <w:sz w:val="24"/>
          <w:szCs w:val="24"/>
        </w:rPr>
        <w:t xml:space="preserve"> результатами</w:t>
      </w:r>
      <w:r w:rsidRPr="00F80087">
        <w:rPr>
          <w:rFonts w:ascii="Times New Roman" w:hAnsi="Times New Roman" w:cs="Times New Roman"/>
          <w:sz w:val="24"/>
          <w:szCs w:val="24"/>
        </w:rPr>
        <w:t xml:space="preserve"> программы внеурочной деятельности по направлению «</w:t>
      </w:r>
      <w:r w:rsidR="00D87B6D" w:rsidRPr="00F80087">
        <w:rPr>
          <w:rFonts w:ascii="Times New Roman" w:hAnsi="Times New Roman" w:cs="Times New Roman"/>
          <w:sz w:val="24"/>
          <w:szCs w:val="24"/>
        </w:rPr>
        <w:t>Путешествие в м</w:t>
      </w:r>
      <w:r w:rsidRPr="00F80087">
        <w:rPr>
          <w:rFonts w:ascii="Times New Roman" w:hAnsi="Times New Roman" w:cs="Times New Roman"/>
          <w:sz w:val="24"/>
          <w:szCs w:val="24"/>
        </w:rPr>
        <w:t>ир профессий» - является формирование следующих универ</w:t>
      </w:r>
      <w:r w:rsidR="00BF37A1" w:rsidRPr="00F80087">
        <w:rPr>
          <w:rFonts w:ascii="Times New Roman" w:hAnsi="Times New Roman" w:cs="Times New Roman"/>
          <w:sz w:val="24"/>
          <w:szCs w:val="24"/>
        </w:rPr>
        <w:t>сальных учебных действий (УУД):</w:t>
      </w:r>
    </w:p>
    <w:p w:rsidR="001959C2" w:rsidRPr="00F80087" w:rsidRDefault="001959C2" w:rsidP="00F80087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Регулятивные УУД:</w:t>
      </w:r>
    </w:p>
    <w:p w:rsidR="001959C2" w:rsidRPr="00F80087" w:rsidRDefault="001959C2" w:rsidP="00F80087">
      <w:pPr>
        <w:numPr>
          <w:ilvl w:val="0"/>
          <w:numId w:val="1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Учить высказывать своё предположение (версию) на основе работы с иллюстрацией, учить работать по предложенному учителем плану.</w:t>
      </w:r>
      <w:r w:rsidRPr="00F80087">
        <w:rPr>
          <w:rFonts w:ascii="Times New Roman" w:hAnsi="Times New Roman" w:cs="Times New Roman"/>
          <w:sz w:val="24"/>
          <w:szCs w:val="24"/>
        </w:rPr>
        <w:tab/>
      </w:r>
    </w:p>
    <w:p w:rsidR="001959C2" w:rsidRPr="00F80087" w:rsidRDefault="001959C2" w:rsidP="00F80087">
      <w:pPr>
        <w:numPr>
          <w:ilvl w:val="0"/>
          <w:numId w:val="1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Средством формирования этих действий служит технология проблемного диалога на этапе изучения нового материала.</w:t>
      </w:r>
    </w:p>
    <w:p w:rsidR="001959C2" w:rsidRPr="00F80087" w:rsidRDefault="001959C2" w:rsidP="00F80087">
      <w:pPr>
        <w:numPr>
          <w:ilvl w:val="0"/>
          <w:numId w:val="1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lastRenderedPageBreak/>
        <w:t>Учиться совместно с учителем и другими учениками давать эмоциональную оценку деятельности класса на уроке.</w:t>
      </w:r>
    </w:p>
    <w:p w:rsidR="001959C2" w:rsidRPr="00F80087" w:rsidRDefault="001959C2" w:rsidP="00F80087">
      <w:pPr>
        <w:numPr>
          <w:ilvl w:val="0"/>
          <w:numId w:val="10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Средством формирования этих действий служит технология оценивания образовательных достижений (учебных успехов).</w:t>
      </w:r>
    </w:p>
    <w:p w:rsidR="001959C2" w:rsidRPr="00F80087" w:rsidRDefault="001959C2" w:rsidP="00F80087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2. Познавательные УУД:</w:t>
      </w:r>
    </w:p>
    <w:p w:rsidR="001959C2" w:rsidRPr="00F80087" w:rsidRDefault="001959C2" w:rsidP="00F80087">
      <w:pPr>
        <w:numPr>
          <w:ilvl w:val="0"/>
          <w:numId w:val="1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Перерабатывать полученную информацию: делать выводы в результате совместной работы всего класса.</w:t>
      </w:r>
    </w:p>
    <w:p w:rsidR="001959C2" w:rsidRPr="00F80087" w:rsidRDefault="001959C2" w:rsidP="00F80087">
      <w:pPr>
        <w:numPr>
          <w:ilvl w:val="0"/>
          <w:numId w:val="11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Преобразовывать информацию из одной формы в другую: составлять рассказы на основе простейших моделей (предметных, рисунков, схематических рисунков, схем); находить и формулировать решение задачи с помощью простейших моделей (предметных, рисунков, схематических рисунков).</w:t>
      </w:r>
    </w:p>
    <w:p w:rsidR="001959C2" w:rsidRPr="00F80087" w:rsidRDefault="001959C2" w:rsidP="00F80087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 xml:space="preserve">   </w:t>
      </w:r>
      <w:r w:rsidRPr="00F80087">
        <w:rPr>
          <w:rFonts w:ascii="Times New Roman" w:hAnsi="Times New Roman" w:cs="Times New Roman"/>
          <w:b/>
          <w:sz w:val="24"/>
          <w:szCs w:val="24"/>
        </w:rPr>
        <w:t>3. Коммуникативные УУД:</w:t>
      </w:r>
    </w:p>
    <w:p w:rsidR="001959C2" w:rsidRPr="00F80087" w:rsidRDefault="001959C2" w:rsidP="00F80087">
      <w:pPr>
        <w:numPr>
          <w:ilvl w:val="0"/>
          <w:numId w:val="1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Умение донести свою позицию до других: оформлять свою мысль в устной и письменной речи (на уровне одного предложения или небольшого текста).</w:t>
      </w:r>
    </w:p>
    <w:p w:rsidR="001959C2" w:rsidRPr="00F80087" w:rsidRDefault="001959C2" w:rsidP="00F80087">
      <w:pPr>
        <w:numPr>
          <w:ilvl w:val="0"/>
          <w:numId w:val="1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Слушать и понимать речь других.</w:t>
      </w:r>
    </w:p>
    <w:p w:rsidR="001959C2" w:rsidRPr="00F80087" w:rsidRDefault="001959C2" w:rsidP="00F80087">
      <w:pPr>
        <w:numPr>
          <w:ilvl w:val="0"/>
          <w:numId w:val="1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Средством формирования этих действий служит технология проблемного диалога (побуждающий и подводящий диалог).</w:t>
      </w:r>
    </w:p>
    <w:p w:rsidR="001959C2" w:rsidRPr="00F80087" w:rsidRDefault="001959C2" w:rsidP="00F80087">
      <w:pPr>
        <w:numPr>
          <w:ilvl w:val="0"/>
          <w:numId w:val="1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Совместно договариваться о правилах общения и поведения в школе и следовать им.</w:t>
      </w:r>
    </w:p>
    <w:p w:rsidR="001959C2" w:rsidRPr="00F80087" w:rsidRDefault="001959C2" w:rsidP="00F80087">
      <w:pPr>
        <w:numPr>
          <w:ilvl w:val="0"/>
          <w:numId w:val="12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Учиться выполнять различные роли в группе (лидера, исполнителя, критика). Средством формирования этих действий служит организация работы в парах и малых группах (в приложении представлены варианты проведения уроков).</w:t>
      </w:r>
    </w:p>
    <w:p w:rsidR="001959C2" w:rsidRPr="00F80087" w:rsidRDefault="001959C2" w:rsidP="00F8008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80087">
        <w:rPr>
          <w:rFonts w:ascii="Times New Roman" w:hAnsi="Times New Roman" w:cs="Times New Roman"/>
          <w:b/>
          <w:bCs/>
          <w:sz w:val="24"/>
          <w:szCs w:val="24"/>
        </w:rPr>
        <w:t>Критерии успешности прохождения программы</w:t>
      </w:r>
    </w:p>
    <w:p w:rsidR="001959C2" w:rsidRPr="00F80087" w:rsidRDefault="001959C2" w:rsidP="00F8008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bCs/>
          <w:sz w:val="24"/>
          <w:szCs w:val="24"/>
        </w:rPr>
        <w:t xml:space="preserve">Высокий уровень </w:t>
      </w:r>
      <w:r w:rsidRPr="00F80087">
        <w:rPr>
          <w:rFonts w:ascii="Times New Roman" w:hAnsi="Times New Roman" w:cs="Times New Roman"/>
          <w:sz w:val="24"/>
          <w:szCs w:val="24"/>
        </w:rPr>
        <w:t xml:space="preserve">- умение самостоятельно подготовить развернутое описание профессии, определить способности, которые необходимы данной профессии, и подобрать задания для </w:t>
      </w:r>
      <w:r w:rsidR="00D87B6D" w:rsidRPr="00F80087">
        <w:rPr>
          <w:rFonts w:ascii="Times New Roman" w:hAnsi="Times New Roman" w:cs="Times New Roman"/>
          <w:sz w:val="24"/>
          <w:szCs w:val="24"/>
        </w:rPr>
        <w:t>проверки этих</w:t>
      </w:r>
      <w:r w:rsidRPr="00F80087">
        <w:rPr>
          <w:rFonts w:ascii="Times New Roman" w:hAnsi="Times New Roman" w:cs="Times New Roman"/>
          <w:sz w:val="24"/>
          <w:szCs w:val="24"/>
        </w:rPr>
        <w:t xml:space="preserve"> способностей.</w:t>
      </w:r>
    </w:p>
    <w:p w:rsidR="001959C2" w:rsidRPr="00F80087" w:rsidRDefault="001959C2" w:rsidP="00F8008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bCs/>
          <w:sz w:val="24"/>
          <w:szCs w:val="24"/>
        </w:rPr>
        <w:t xml:space="preserve">Средний уровень </w:t>
      </w:r>
      <w:r w:rsidRPr="00F80087">
        <w:rPr>
          <w:rFonts w:ascii="Times New Roman" w:hAnsi="Times New Roman" w:cs="Times New Roman"/>
          <w:sz w:val="24"/>
          <w:szCs w:val="24"/>
        </w:rPr>
        <w:t xml:space="preserve">- умение подготовить с помощью родителей развернутое описание профессии, но недостаточно точно определяет способности, которые необходимы для данной профессии. Ему нужна помощь в подборе заданий для проверки этих способностей. </w:t>
      </w:r>
    </w:p>
    <w:p w:rsidR="001959C2" w:rsidRPr="00F80087" w:rsidRDefault="001959C2" w:rsidP="00F8008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bCs/>
          <w:sz w:val="24"/>
          <w:szCs w:val="24"/>
        </w:rPr>
        <w:t xml:space="preserve">Низкий уровень </w:t>
      </w:r>
      <w:r w:rsidRPr="00F80087">
        <w:rPr>
          <w:rFonts w:ascii="Times New Roman" w:hAnsi="Times New Roman" w:cs="Times New Roman"/>
          <w:sz w:val="24"/>
          <w:szCs w:val="24"/>
        </w:rPr>
        <w:t xml:space="preserve">- умение подготовить краткое описание профессии, но не определяет способности, которые необходимы для данной профессии. </w:t>
      </w:r>
    </w:p>
    <w:p w:rsidR="001959C2" w:rsidRPr="00F80087" w:rsidRDefault="001959C2" w:rsidP="00F80087">
      <w:pPr>
        <w:pStyle w:val="a6"/>
        <w:spacing w:before="0" w:beforeAutospacing="0" w:after="0" w:afterAutospacing="0" w:line="360" w:lineRule="auto"/>
        <w:jc w:val="center"/>
        <w:rPr>
          <w:b/>
          <w:bCs/>
        </w:rPr>
      </w:pPr>
      <w:r w:rsidRPr="00F80087">
        <w:rPr>
          <w:b/>
          <w:bCs/>
        </w:rPr>
        <w:t>Формы контроля</w:t>
      </w:r>
    </w:p>
    <w:p w:rsidR="001959C2" w:rsidRPr="00F80087" w:rsidRDefault="001959C2" w:rsidP="00F80087">
      <w:pPr>
        <w:numPr>
          <w:ilvl w:val="0"/>
          <w:numId w:val="14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>Рефлексия по каждому занятию в форме вербального проговаривания, письменного выражения своего отношения к теме.</w:t>
      </w:r>
    </w:p>
    <w:p w:rsidR="00D87B6D" w:rsidRDefault="001959C2" w:rsidP="00F80087">
      <w:pPr>
        <w:numPr>
          <w:ilvl w:val="0"/>
          <w:numId w:val="14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 xml:space="preserve">По итогам курса </w:t>
      </w:r>
      <w:proofErr w:type="gramStart"/>
      <w:r w:rsidRPr="00F80087">
        <w:rPr>
          <w:rFonts w:ascii="Times New Roman" w:hAnsi="Times New Roman" w:cs="Times New Roman"/>
          <w:sz w:val="24"/>
          <w:szCs w:val="24"/>
        </w:rPr>
        <w:t>обучающиеся</w:t>
      </w:r>
      <w:proofErr w:type="gramEnd"/>
      <w:r w:rsidRPr="00F80087">
        <w:rPr>
          <w:rFonts w:ascii="Times New Roman" w:hAnsi="Times New Roman" w:cs="Times New Roman"/>
          <w:sz w:val="24"/>
          <w:szCs w:val="24"/>
        </w:rPr>
        <w:t xml:space="preserve"> выполняют </w:t>
      </w:r>
      <w:r w:rsidR="00F80087">
        <w:rPr>
          <w:rFonts w:ascii="Times New Roman" w:hAnsi="Times New Roman" w:cs="Times New Roman"/>
          <w:sz w:val="24"/>
          <w:szCs w:val="24"/>
        </w:rPr>
        <w:t xml:space="preserve">проект — по теме: </w:t>
      </w:r>
      <w:r w:rsidR="00F80087" w:rsidRPr="00F80087">
        <w:rPr>
          <w:rFonts w:ascii="Times New Roman" w:hAnsi="Times New Roman" w:cs="Times New Roman"/>
          <w:sz w:val="24"/>
          <w:szCs w:val="24"/>
        </w:rPr>
        <w:t>«Это моя будущая профессия»</w:t>
      </w:r>
      <w:r w:rsidR="00F80087">
        <w:rPr>
          <w:rFonts w:ascii="Times New Roman" w:hAnsi="Times New Roman" w:cs="Times New Roman"/>
          <w:sz w:val="24"/>
          <w:szCs w:val="24"/>
        </w:rPr>
        <w:t>.</w:t>
      </w:r>
    </w:p>
    <w:p w:rsidR="001D4EF4" w:rsidRPr="00F80087" w:rsidRDefault="001D4EF4" w:rsidP="001D4EF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E0E3C" w:rsidRPr="00F80087" w:rsidRDefault="00D87B6D" w:rsidP="00F80087">
      <w:pPr>
        <w:spacing w:after="0" w:line="36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lastRenderedPageBreak/>
        <w:t>Виды контроля и механизм оценки</w:t>
      </w:r>
      <w:r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b/>
          <w:sz w:val="24"/>
          <w:szCs w:val="24"/>
        </w:rPr>
        <w:t>достижений воспитанников</w:t>
      </w:r>
    </w:p>
    <w:p w:rsidR="00D87B6D" w:rsidRPr="001D4EF4" w:rsidRDefault="00D87B6D" w:rsidP="001D4EF4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D4EF4">
        <w:rPr>
          <w:rFonts w:ascii="Times New Roman" w:hAnsi="Times New Roman" w:cs="Times New Roman"/>
          <w:sz w:val="24"/>
          <w:szCs w:val="24"/>
        </w:rPr>
        <w:t>В процессе обучения применяются следующие виды контроля:</w:t>
      </w:r>
    </w:p>
    <w:p w:rsidR="00D87B6D" w:rsidRPr="00F80087" w:rsidRDefault="00D87B6D" w:rsidP="001D4EF4">
      <w:pPr>
        <w:numPr>
          <w:ilvl w:val="0"/>
          <w:numId w:val="39"/>
        </w:numPr>
        <w:tabs>
          <w:tab w:val="left" w:pos="142"/>
          <w:tab w:val="left" w:pos="426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i/>
          <w:sz w:val="24"/>
          <w:szCs w:val="24"/>
        </w:rPr>
        <w:t>вводный контроль</w:t>
      </w:r>
      <w:r w:rsidRPr="00F80087">
        <w:rPr>
          <w:rFonts w:ascii="Times New Roman" w:hAnsi="Times New Roman" w:cs="Times New Roman"/>
          <w:sz w:val="24"/>
          <w:szCs w:val="24"/>
        </w:rPr>
        <w:t xml:space="preserve"> в начале каждого занятия направлен на повторение и закрепление пройденного, осуществляется в форме устного опроса и в форме выполнения практических занятий;</w:t>
      </w:r>
    </w:p>
    <w:p w:rsidR="00D87B6D" w:rsidRPr="00F80087" w:rsidRDefault="00D87B6D" w:rsidP="001D4EF4">
      <w:pPr>
        <w:numPr>
          <w:ilvl w:val="0"/>
          <w:numId w:val="39"/>
        </w:numPr>
        <w:tabs>
          <w:tab w:val="left" w:pos="142"/>
          <w:tab w:val="left" w:pos="426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i/>
          <w:sz w:val="24"/>
          <w:szCs w:val="24"/>
        </w:rPr>
        <w:t>текущий контроль</w:t>
      </w:r>
      <w:r w:rsidRPr="00F80087">
        <w:rPr>
          <w:rFonts w:ascii="Times New Roman" w:hAnsi="Times New Roman" w:cs="Times New Roman"/>
          <w:sz w:val="24"/>
          <w:szCs w:val="24"/>
        </w:rPr>
        <w:t xml:space="preserve"> в процессе проведения занятии, направленный на закрепление знаний изучаемой темы;</w:t>
      </w:r>
    </w:p>
    <w:p w:rsidR="00D87B6D" w:rsidRPr="00F80087" w:rsidRDefault="00D87B6D" w:rsidP="001D4EF4">
      <w:pPr>
        <w:numPr>
          <w:ilvl w:val="0"/>
          <w:numId w:val="39"/>
        </w:numPr>
        <w:tabs>
          <w:tab w:val="left" w:pos="142"/>
          <w:tab w:val="left" w:pos="426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i/>
          <w:sz w:val="24"/>
          <w:szCs w:val="24"/>
        </w:rPr>
        <w:t>тематический контроль</w:t>
      </w:r>
      <w:r w:rsidRPr="00F80087">
        <w:rPr>
          <w:rFonts w:ascii="Times New Roman" w:hAnsi="Times New Roman" w:cs="Times New Roman"/>
          <w:sz w:val="24"/>
          <w:szCs w:val="24"/>
        </w:rPr>
        <w:t xml:space="preserve"> по завершению изучения раздела программы проводится в форме устного опроса или в форме выполнения самостоятельных работ;</w:t>
      </w:r>
    </w:p>
    <w:p w:rsidR="009C2EA7" w:rsidRPr="00F80087" w:rsidRDefault="00D87B6D" w:rsidP="001D4EF4">
      <w:pPr>
        <w:numPr>
          <w:ilvl w:val="0"/>
          <w:numId w:val="39"/>
        </w:numPr>
        <w:tabs>
          <w:tab w:val="left" w:pos="142"/>
          <w:tab w:val="left" w:pos="426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i/>
          <w:sz w:val="24"/>
          <w:szCs w:val="24"/>
        </w:rPr>
        <w:t>итоговый контроль</w:t>
      </w:r>
      <w:r w:rsidRPr="00F80087">
        <w:rPr>
          <w:rFonts w:ascii="Times New Roman" w:hAnsi="Times New Roman" w:cs="Times New Roman"/>
          <w:sz w:val="24"/>
          <w:szCs w:val="24"/>
        </w:rPr>
        <w:t xml:space="preserve"> по окончании изучения всей темы.</w:t>
      </w:r>
    </w:p>
    <w:p w:rsidR="00686E76" w:rsidRPr="00F80087" w:rsidRDefault="00686E76" w:rsidP="00F80087">
      <w:pPr>
        <w:shd w:val="clear" w:color="auto" w:fill="FFFFFF"/>
        <w:spacing w:after="0" w:line="360" w:lineRule="auto"/>
        <w:contextualSpacing/>
        <w:jc w:val="both"/>
        <w:rPr>
          <w:rFonts w:ascii="Times New Roman" w:eastAsia="Calibri" w:hAnsi="Times New Roman" w:cs="Times New Roman"/>
          <w:bCs/>
          <w:spacing w:val="-3"/>
          <w:sz w:val="24"/>
          <w:szCs w:val="24"/>
          <w:lang w:eastAsia="en-US"/>
        </w:rPr>
      </w:pPr>
    </w:p>
    <w:p w:rsidR="003236F8" w:rsidRPr="00F80087" w:rsidRDefault="003236F8" w:rsidP="00F80087">
      <w:pPr>
        <w:spacing w:after="0" w:line="360" w:lineRule="auto"/>
        <w:rPr>
          <w:rFonts w:ascii="Times New Roman" w:hAnsi="Times New Roman" w:cs="Times New Roman"/>
          <w:sz w:val="24"/>
          <w:szCs w:val="24"/>
        </w:rPr>
        <w:sectPr w:rsidR="003236F8" w:rsidRPr="00F80087" w:rsidSect="009C2EA7">
          <w:footerReference w:type="default" r:id="rId9"/>
          <w:pgSz w:w="11905" w:h="16837"/>
          <w:pgMar w:top="737" w:right="737" w:bottom="737" w:left="1134" w:header="720" w:footer="720" w:gutter="0"/>
          <w:cols w:space="720"/>
          <w:titlePg/>
          <w:docGrid w:linePitch="360"/>
        </w:sectPr>
      </w:pPr>
    </w:p>
    <w:p w:rsidR="003236F8" w:rsidRPr="00F80087" w:rsidRDefault="003236F8" w:rsidP="00F8008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Тематическое планирование </w:t>
      </w:r>
    </w:p>
    <w:tbl>
      <w:tblPr>
        <w:tblW w:w="1034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/>
      </w:tblPr>
      <w:tblGrid>
        <w:gridCol w:w="851"/>
        <w:gridCol w:w="5954"/>
        <w:gridCol w:w="1701"/>
        <w:gridCol w:w="1843"/>
      </w:tblGrid>
      <w:tr w:rsidR="00BE6DE4" w:rsidRPr="00F80087" w:rsidTr="0014154F">
        <w:tc>
          <w:tcPr>
            <w:tcW w:w="851" w:type="dxa"/>
            <w:vMerge w:val="restart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b/>
                <w:sz w:val="24"/>
                <w:szCs w:val="24"/>
              </w:rPr>
              <w:t>№ занятия</w:t>
            </w:r>
          </w:p>
        </w:tc>
        <w:tc>
          <w:tcPr>
            <w:tcW w:w="5954" w:type="dxa"/>
            <w:vMerge w:val="restar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b/>
                <w:sz w:val="24"/>
                <w:szCs w:val="24"/>
              </w:rPr>
              <w:t>Тема занятия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</w:tr>
      <w:tr w:rsidR="00BE6DE4" w:rsidRPr="00F80087" w:rsidTr="0014154F">
        <w:trPr>
          <w:trHeight w:val="340"/>
        </w:trPr>
        <w:tc>
          <w:tcPr>
            <w:tcW w:w="851" w:type="dxa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95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</w:tc>
      </w:tr>
      <w:tr w:rsidR="00BE6DE4" w:rsidRPr="00F80087" w:rsidTr="0014154F">
        <w:trPr>
          <w:trHeight w:val="340"/>
        </w:trPr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4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Введение в мир профессий 5 ч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eastAsia="Calibri" w:hAnsi="Times New Roman" w:cs="Times New Roman"/>
                <w:sz w:val="24"/>
                <w:szCs w:val="24"/>
              </w:rPr>
              <w:t>Зачем человек трудится?</w:t>
            </w:r>
            <w:r w:rsidRPr="00F80087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eastAsia="Calibri" w:hAnsi="Times New Roman" w:cs="Times New Roman"/>
                <w:sz w:val="24"/>
                <w:szCs w:val="24"/>
              </w:rPr>
              <w:t>Какие профессии ты знаешь?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Мир интересных профессий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Чем пахнут ремесла?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Кем я хочу стать?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14AD8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14AD8" w:rsidRPr="00F80087" w:rsidRDefault="00314AD8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14AD8" w:rsidRPr="00F80087" w:rsidRDefault="00314AD8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00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Профессии в школе 2 ч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учитель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</w:t>
            </w:r>
            <w:r w:rsidR="001D4EF4">
              <w:rPr>
                <w:rFonts w:eastAsia="Calibri"/>
                <w:lang w:eastAsia="ru-RU"/>
              </w:rPr>
              <w:t xml:space="preserve"> </w:t>
            </w:r>
            <w:r w:rsidRPr="00F80087">
              <w:rPr>
                <w:rFonts w:eastAsia="Calibri"/>
                <w:lang w:eastAsia="ru-RU"/>
              </w:rPr>
              <w:t>библиотекарь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napToGrid w:val="0"/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800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Знакомство с  различными  профессиями 12 ч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8-9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продавец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10-</w:t>
            </w:r>
            <w:r w:rsidR="00BE6DE4" w:rsidRPr="00F8008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парикмахер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="0014154F" w:rsidRPr="00F80087">
              <w:rPr>
                <w:rFonts w:ascii="Times New Roman" w:hAnsi="Times New Roman" w:cs="Times New Roman"/>
                <w:sz w:val="24"/>
                <w:szCs w:val="24"/>
              </w:rPr>
              <w:t>-13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повар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4154F" w:rsidRPr="00F80087">
              <w:rPr>
                <w:rFonts w:ascii="Times New Roman" w:hAnsi="Times New Roman" w:cs="Times New Roman"/>
                <w:sz w:val="24"/>
                <w:szCs w:val="24"/>
              </w:rPr>
              <w:t>4-15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почтальон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4154F" w:rsidRPr="00F80087">
              <w:rPr>
                <w:rFonts w:ascii="Times New Roman" w:hAnsi="Times New Roman" w:cs="Times New Roman"/>
                <w:sz w:val="24"/>
                <w:szCs w:val="24"/>
              </w:rPr>
              <w:t>6-17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врач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E6DE4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18-19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BE6DE4" w:rsidP="00F80087">
            <w:pPr>
              <w:pStyle w:val="a7"/>
              <w:snapToGrid w:val="0"/>
              <w:spacing w:line="360" w:lineRule="auto"/>
              <w:rPr>
                <w:rFonts w:eastAsia="Calibri"/>
                <w:lang w:eastAsia="ru-RU"/>
              </w:rPr>
            </w:pPr>
            <w:r w:rsidRPr="00F80087">
              <w:rPr>
                <w:rFonts w:eastAsia="Calibri"/>
                <w:lang w:eastAsia="ru-RU"/>
              </w:rPr>
              <w:t>Профессия - художник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E6DE4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«Азбука профессий» 9ч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F80087" w:rsidP="00F80087">
            <w:pPr>
              <w:pStyle w:val="a7"/>
              <w:snapToGrid w:val="0"/>
              <w:spacing w:line="360" w:lineRule="auto"/>
            </w:pPr>
            <w:r w:rsidRPr="00F80087">
              <w:t xml:space="preserve">Кто такой </w:t>
            </w:r>
            <w:hyperlink r:id="rId10" w:tooltip="Скульптор" w:history="1">
              <w:r w:rsidRPr="00F80087">
                <w:t>скульптор</w:t>
              </w:r>
            </w:hyperlink>
            <w:r w:rsidRPr="00F80087">
              <w:t>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F80087" w:rsidP="00F80087">
            <w:pPr>
              <w:pStyle w:val="a7"/>
              <w:snapToGrid w:val="0"/>
              <w:spacing w:line="360" w:lineRule="auto"/>
            </w:pPr>
            <w:r w:rsidRPr="00F80087">
              <w:t>Кто украшает книжку.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80087" w:rsidRPr="00F80087" w:rsidTr="008468FD">
        <w:trPr>
          <w:trHeight w:val="499"/>
        </w:trPr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8468FD" w:rsidRDefault="00F80087" w:rsidP="008468F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Кто рисует картины.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F80087" w:rsidP="00F80087">
            <w:pPr>
              <w:pStyle w:val="a7"/>
              <w:snapToGrid w:val="0"/>
              <w:spacing w:line="360" w:lineRule="auto"/>
            </w:pPr>
            <w:r w:rsidRPr="00F80087">
              <w:rPr>
                <w:color w:val="000000"/>
              </w:rPr>
              <w:t>Кто сочиняет музыку.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80087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pStyle w:val="a7"/>
              <w:snapToGrid w:val="0"/>
              <w:spacing w:line="360" w:lineRule="auto"/>
              <w:rPr>
                <w:color w:val="000000"/>
              </w:rPr>
            </w:pPr>
            <w:r w:rsidRPr="00F80087">
              <w:rPr>
                <w:color w:val="000000"/>
              </w:rPr>
              <w:t xml:space="preserve">Чем занимается </w:t>
            </w:r>
            <w:hyperlink r:id="rId11" w:tooltip="Дирижёр" w:history="1">
              <w:r w:rsidRPr="00F80087">
                <w:rPr>
                  <w:color w:val="000000"/>
                </w:rPr>
                <w:t>дирижёр</w:t>
              </w:r>
            </w:hyperlink>
            <w:r w:rsidRPr="00F80087">
              <w:rPr>
                <w:color w:val="000000"/>
              </w:rPr>
              <w:t>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F80087" w:rsidP="00F80087">
            <w:pPr>
              <w:pStyle w:val="a7"/>
              <w:snapToGrid w:val="0"/>
              <w:spacing w:line="360" w:lineRule="auto"/>
            </w:pPr>
            <w:r w:rsidRPr="00F80087">
              <w:rPr>
                <w:color w:val="000000"/>
              </w:rPr>
              <w:t>Как стать писателем.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F80087" w:rsidP="00F80087">
            <w:pPr>
              <w:pStyle w:val="a7"/>
              <w:snapToGrid w:val="0"/>
              <w:spacing w:line="360" w:lineRule="auto"/>
            </w:pPr>
            <w:r w:rsidRPr="00F80087">
              <w:rPr>
                <w:color w:val="000000"/>
              </w:rPr>
              <w:t>Кто пишет статьи в газету.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80087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pStyle w:val="a7"/>
              <w:snapToGrid w:val="0"/>
              <w:spacing w:line="360" w:lineRule="auto"/>
              <w:rPr>
                <w:color w:val="000000"/>
              </w:rPr>
            </w:pPr>
            <w:r w:rsidRPr="00F80087">
              <w:t>Что делает фотограф.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8468FD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80087" w:rsidRPr="00F80087" w:rsidRDefault="00F80087" w:rsidP="00F80087">
            <w:pPr>
              <w:pStyle w:val="a4"/>
              <w:spacing w:line="360" w:lineRule="auto"/>
            </w:pPr>
            <w:r w:rsidRPr="00F80087">
              <w:t xml:space="preserve">Урок – презентация: </w:t>
            </w:r>
          </w:p>
          <w:p w:rsidR="0014154F" w:rsidRPr="00F80087" w:rsidRDefault="00F80087" w:rsidP="00F80087">
            <w:pPr>
              <w:pStyle w:val="a7"/>
              <w:snapToGrid w:val="0"/>
              <w:spacing w:line="360" w:lineRule="auto"/>
            </w:pPr>
            <w:r w:rsidRPr="00F80087">
              <w:t>«Это моя будущая профессия»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Профессия моих родителей </w:t>
            </w:r>
            <w:r w:rsidR="00F80087" w:rsidRPr="00F800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4 </w:t>
            </w:r>
            <w:r w:rsidRPr="00F800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AE23CA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29-30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pStyle w:val="a7"/>
              <w:snapToGrid w:val="0"/>
              <w:spacing w:line="360" w:lineRule="auto"/>
            </w:pPr>
            <w:r w:rsidRPr="00F80087">
              <w:t>Кем работают мои родители?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AE23CA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  <w:r w:rsidR="00F80087" w:rsidRPr="00F80087">
              <w:rPr>
                <w:rFonts w:ascii="Times New Roman" w:hAnsi="Times New Roman" w:cs="Times New Roman"/>
                <w:sz w:val="24"/>
                <w:szCs w:val="24"/>
              </w:rPr>
              <w:t>-32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pStyle w:val="a7"/>
              <w:snapToGrid w:val="0"/>
              <w:spacing w:line="360" w:lineRule="auto"/>
            </w:pPr>
            <w:r w:rsidRPr="00F80087">
              <w:t>Встреча с родителями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9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pStyle w:val="a7"/>
              <w:snapToGrid w:val="0"/>
              <w:spacing w:line="360" w:lineRule="auto"/>
              <w:jc w:val="center"/>
              <w:rPr>
                <w:b/>
                <w:bCs/>
              </w:rPr>
            </w:pPr>
            <w:r w:rsidRPr="00F80087">
              <w:rPr>
                <w:b/>
                <w:bCs/>
              </w:rPr>
              <w:t>Итоговые занятия 2 ч</w:t>
            </w: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80087" w:rsidRPr="00F800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pStyle w:val="a7"/>
              <w:snapToGrid w:val="0"/>
              <w:spacing w:line="360" w:lineRule="auto"/>
            </w:pPr>
            <w:r w:rsidRPr="00F80087">
              <w:t>Викторина «Что мы узнали?»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4154F" w:rsidRPr="00F80087" w:rsidTr="0014154F">
        <w:tc>
          <w:tcPr>
            <w:tcW w:w="851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80087" w:rsidRPr="00F8008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pStyle w:val="a7"/>
              <w:snapToGrid w:val="0"/>
              <w:spacing w:line="360" w:lineRule="auto"/>
            </w:pPr>
            <w:r w:rsidRPr="00F80087">
              <w:t xml:space="preserve">Праздник «Все профессии важны, все профессии нужны!» 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4154F" w:rsidRPr="00F80087" w:rsidRDefault="0014154F" w:rsidP="00F800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008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686E76" w:rsidRPr="00F80087" w:rsidRDefault="00686E76" w:rsidP="00F8008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403A3" w:rsidRPr="00F80087" w:rsidRDefault="006403A3" w:rsidP="00F8008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 xml:space="preserve">Содержание программы </w:t>
      </w:r>
    </w:p>
    <w:p w:rsidR="006403A3" w:rsidRPr="00F80087" w:rsidRDefault="006403A3" w:rsidP="00F80087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 xml:space="preserve">Занятие 1. </w:t>
      </w:r>
      <w:r w:rsidRPr="00F80087">
        <w:rPr>
          <w:rFonts w:ascii="Times New Roman" w:hAnsi="Times New Roman" w:cs="Times New Roman"/>
          <w:sz w:val="24"/>
          <w:szCs w:val="24"/>
        </w:rPr>
        <w:t>Зачем</w:t>
      </w:r>
      <w:r w:rsidRPr="00F80087">
        <w:rPr>
          <w:rFonts w:ascii="Times New Roman" w:eastAsia="Calibri" w:hAnsi="Times New Roman" w:cs="Times New Roman"/>
          <w:sz w:val="24"/>
          <w:szCs w:val="24"/>
        </w:rPr>
        <w:t xml:space="preserve"> человек трудится?</w:t>
      </w:r>
    </w:p>
    <w:p w:rsidR="006403A3" w:rsidRPr="00F80087" w:rsidRDefault="006403A3" w:rsidP="00F80087">
      <w:p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sz w:val="24"/>
          <w:szCs w:val="24"/>
        </w:rPr>
        <w:t>Разминка. Проблемная ситуация: зачем человек трудится? Понятия: «труд», «профессия». Игра «Собери пословицу о труде».</w:t>
      </w:r>
    </w:p>
    <w:p w:rsidR="006403A3" w:rsidRPr="00F80087" w:rsidRDefault="006403A3" w:rsidP="00F80087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 xml:space="preserve">Занятие 2. </w:t>
      </w:r>
      <w:r w:rsidRPr="00F80087">
        <w:rPr>
          <w:rFonts w:ascii="Times New Roman" w:eastAsia="Calibri" w:hAnsi="Times New Roman" w:cs="Times New Roman"/>
          <w:sz w:val="24"/>
          <w:szCs w:val="24"/>
        </w:rPr>
        <w:t>Какие профессии ты знаешь?</w:t>
      </w:r>
    </w:p>
    <w:p w:rsidR="006403A3" w:rsidRPr="00F80087" w:rsidRDefault="006403A3" w:rsidP="00F80087">
      <w:pPr>
        <w:pStyle w:val="a7"/>
        <w:snapToGrid w:val="0"/>
        <w:spacing w:line="360" w:lineRule="auto"/>
        <w:jc w:val="both"/>
        <w:rPr>
          <w:i/>
        </w:rPr>
      </w:pPr>
      <w:r w:rsidRPr="00F80087">
        <w:rPr>
          <w:i/>
        </w:rPr>
        <w:t xml:space="preserve">Разминка. Проблемная </w:t>
      </w:r>
      <w:proofErr w:type="gramStart"/>
      <w:r w:rsidRPr="00F80087">
        <w:rPr>
          <w:i/>
        </w:rPr>
        <w:t>ситуация</w:t>
      </w:r>
      <w:proofErr w:type="gramEnd"/>
      <w:r w:rsidRPr="00F80087">
        <w:rPr>
          <w:i/>
        </w:rPr>
        <w:t>: какие профессии ты знаешь? Мини-рассказ учащихся о некоторых профессиях. Игра «Угадай профессию!».</w:t>
      </w:r>
    </w:p>
    <w:p w:rsidR="006403A3" w:rsidRPr="00F80087" w:rsidRDefault="006403A3" w:rsidP="00F80087">
      <w:pPr>
        <w:pStyle w:val="a7"/>
        <w:snapToGrid w:val="0"/>
        <w:spacing w:line="360" w:lineRule="auto"/>
        <w:jc w:val="both"/>
      </w:pPr>
      <w:r w:rsidRPr="00F80087">
        <w:rPr>
          <w:b/>
        </w:rPr>
        <w:t xml:space="preserve">Занятие 3. </w:t>
      </w:r>
      <w:r w:rsidRPr="00F80087">
        <w:t>Мир интересных профессий</w:t>
      </w:r>
    </w:p>
    <w:p w:rsidR="00511F6F" w:rsidRPr="00F80087" w:rsidRDefault="006403A3" w:rsidP="00F80087">
      <w:pPr>
        <w:pStyle w:val="a7"/>
        <w:snapToGrid w:val="0"/>
        <w:spacing w:line="360" w:lineRule="auto"/>
        <w:jc w:val="both"/>
        <w:rPr>
          <w:i/>
        </w:rPr>
      </w:pPr>
      <w:r w:rsidRPr="00F80087">
        <w:rPr>
          <w:i/>
        </w:rPr>
        <w:t>Разминка. Рассказ учителя о необычных профессиях: дегустатор, дрессировщик, спасатель.</w:t>
      </w:r>
    </w:p>
    <w:p w:rsidR="00511F6F" w:rsidRPr="00F80087" w:rsidRDefault="00511F6F" w:rsidP="00F80087">
      <w:pPr>
        <w:pStyle w:val="a7"/>
        <w:snapToGrid w:val="0"/>
        <w:spacing w:line="360" w:lineRule="auto"/>
        <w:jc w:val="both"/>
      </w:pPr>
      <w:r w:rsidRPr="00F80087">
        <w:rPr>
          <w:b/>
        </w:rPr>
        <w:t xml:space="preserve">Занятие 4. </w:t>
      </w:r>
      <w:r w:rsidRPr="00F80087">
        <w:t>Чем пахнут ремесла?</w:t>
      </w:r>
    </w:p>
    <w:p w:rsidR="00511F6F" w:rsidRPr="00F80087" w:rsidRDefault="00511F6F" w:rsidP="00F80087">
      <w:pPr>
        <w:pStyle w:val="a7"/>
        <w:snapToGrid w:val="0"/>
        <w:spacing w:line="360" w:lineRule="auto"/>
        <w:jc w:val="both"/>
        <w:rPr>
          <w:i/>
        </w:rPr>
      </w:pPr>
      <w:r w:rsidRPr="00F80087">
        <w:rPr>
          <w:i/>
        </w:rPr>
        <w:t xml:space="preserve">Разминка. Чтение учителем произведения </w:t>
      </w:r>
      <w:proofErr w:type="gramStart"/>
      <w:r w:rsidRPr="00F80087">
        <w:rPr>
          <w:i/>
        </w:rPr>
        <w:t>Дж</w:t>
      </w:r>
      <w:proofErr w:type="gramEnd"/>
      <w:r w:rsidRPr="00F80087">
        <w:rPr>
          <w:i/>
        </w:rPr>
        <w:t xml:space="preserve">. </w:t>
      </w:r>
      <w:proofErr w:type="spellStart"/>
      <w:r w:rsidRPr="00F80087">
        <w:rPr>
          <w:i/>
        </w:rPr>
        <w:t>Родари</w:t>
      </w:r>
      <w:proofErr w:type="spellEnd"/>
      <w:r w:rsidRPr="00F80087">
        <w:rPr>
          <w:i/>
        </w:rPr>
        <w:t xml:space="preserve"> «Чем пахнут ремесла?» Дискуссия: почему бездельник не пахнет никак?</w:t>
      </w:r>
    </w:p>
    <w:p w:rsidR="00511F6F" w:rsidRPr="00F80087" w:rsidRDefault="00511F6F" w:rsidP="00F80087">
      <w:pPr>
        <w:pStyle w:val="a7"/>
        <w:snapToGrid w:val="0"/>
        <w:spacing w:line="360" w:lineRule="auto"/>
        <w:jc w:val="both"/>
      </w:pPr>
      <w:r w:rsidRPr="00F80087">
        <w:rPr>
          <w:rFonts w:eastAsia="Calibri"/>
          <w:b/>
        </w:rPr>
        <w:t xml:space="preserve">Занятие 5. </w:t>
      </w:r>
      <w:r w:rsidRPr="00F80087">
        <w:t>Кем я хочу стать?</w:t>
      </w:r>
    </w:p>
    <w:p w:rsidR="00511F6F" w:rsidRPr="00F80087" w:rsidRDefault="00511F6F" w:rsidP="00F80087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80087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Разминка. Чтение учителем отрывка из произведения В. Маяковского «Кем быть?». Галерея рисунков «Кем я хочу стать?»</w:t>
      </w:r>
    </w:p>
    <w:p w:rsidR="00511F6F" w:rsidRPr="00F80087" w:rsidRDefault="00511F6F" w:rsidP="00F8008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8008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Занятие 6. </w:t>
      </w:r>
      <w:r w:rsidRPr="00F80087">
        <w:rPr>
          <w:rFonts w:ascii="Times New Roman" w:eastAsia="Times New Roman" w:hAnsi="Times New Roman" w:cs="Times New Roman"/>
          <w:sz w:val="24"/>
          <w:szCs w:val="24"/>
          <w:lang w:eastAsia="ar-SA"/>
        </w:rPr>
        <w:t>Профессия – учитель.</w:t>
      </w:r>
    </w:p>
    <w:p w:rsidR="00511F6F" w:rsidRPr="00F80087" w:rsidRDefault="00511F6F" w:rsidP="00F80087">
      <w:pPr>
        <w:pStyle w:val="a7"/>
        <w:snapToGrid w:val="0"/>
        <w:spacing w:line="360" w:lineRule="auto"/>
        <w:rPr>
          <w:i/>
        </w:rPr>
      </w:pPr>
      <w:r w:rsidRPr="00F80087">
        <w:rPr>
          <w:i/>
        </w:rPr>
        <w:t xml:space="preserve">Разминка. Кто такой учитель? Проблемная </w:t>
      </w:r>
      <w:proofErr w:type="gramStart"/>
      <w:r w:rsidRPr="00F80087">
        <w:rPr>
          <w:i/>
        </w:rPr>
        <w:t>ситуация</w:t>
      </w:r>
      <w:proofErr w:type="gramEnd"/>
      <w:r w:rsidRPr="00F80087">
        <w:rPr>
          <w:i/>
        </w:rPr>
        <w:t>: каким должен быть учитель? Сценка «На уроке». Конкурс загадок на тему «Школа».</w:t>
      </w:r>
    </w:p>
    <w:p w:rsidR="00511F6F" w:rsidRPr="00F80087" w:rsidRDefault="00511F6F" w:rsidP="00F80087">
      <w:pPr>
        <w:pStyle w:val="a7"/>
        <w:snapToGrid w:val="0"/>
        <w:spacing w:line="360" w:lineRule="auto"/>
      </w:pPr>
      <w:r w:rsidRPr="00F80087">
        <w:rPr>
          <w:b/>
        </w:rPr>
        <w:t xml:space="preserve">Занятие 7. </w:t>
      </w:r>
      <w:r w:rsidRPr="00F80087">
        <w:t xml:space="preserve">Профессия </w:t>
      </w:r>
      <w:proofErr w:type="gramStart"/>
      <w:r w:rsidRPr="00F80087">
        <w:t>–б</w:t>
      </w:r>
      <w:proofErr w:type="gramEnd"/>
      <w:r w:rsidRPr="00F80087">
        <w:t>иблиотекарь.</w:t>
      </w:r>
    </w:p>
    <w:p w:rsidR="00511F6F" w:rsidRPr="00F80087" w:rsidRDefault="00511F6F" w:rsidP="00F80087">
      <w:pPr>
        <w:pStyle w:val="a7"/>
        <w:snapToGrid w:val="0"/>
        <w:spacing w:line="360" w:lineRule="auto"/>
        <w:rPr>
          <w:i/>
        </w:rPr>
      </w:pPr>
      <w:r w:rsidRPr="00F80087">
        <w:rPr>
          <w:i/>
        </w:rPr>
        <w:t>Экскурсия в школьную библиотеку.</w:t>
      </w:r>
    </w:p>
    <w:p w:rsidR="00511F6F" w:rsidRPr="00F80087" w:rsidRDefault="00511F6F" w:rsidP="00F80087">
      <w:pPr>
        <w:pStyle w:val="a7"/>
        <w:snapToGrid w:val="0"/>
        <w:spacing w:line="360" w:lineRule="auto"/>
      </w:pPr>
      <w:r w:rsidRPr="00F80087">
        <w:rPr>
          <w:b/>
        </w:rPr>
        <w:t>Занятие 8-9</w:t>
      </w:r>
      <w:r w:rsidR="00600AA4" w:rsidRPr="00F80087">
        <w:rPr>
          <w:b/>
        </w:rPr>
        <w:t xml:space="preserve">. </w:t>
      </w:r>
      <w:r w:rsidR="00600AA4" w:rsidRPr="00F80087">
        <w:t>Профессия – продавец.</w:t>
      </w:r>
    </w:p>
    <w:p w:rsidR="00600AA4" w:rsidRPr="00F80087" w:rsidRDefault="00600AA4" w:rsidP="00F80087">
      <w:pPr>
        <w:pStyle w:val="a7"/>
        <w:snapToGrid w:val="0"/>
        <w:spacing w:line="360" w:lineRule="auto"/>
        <w:rPr>
          <w:i/>
        </w:rPr>
      </w:pPr>
      <w:r w:rsidRPr="00F80087">
        <w:rPr>
          <w:i/>
        </w:rPr>
        <w:t xml:space="preserve">Разминка.  </w:t>
      </w:r>
      <w:r w:rsidR="00DC183C" w:rsidRPr="00F80087">
        <w:rPr>
          <w:i/>
        </w:rPr>
        <w:t xml:space="preserve">Заочное путешествие в магазин. </w:t>
      </w:r>
      <w:r w:rsidRPr="00F80087">
        <w:rPr>
          <w:i/>
        </w:rPr>
        <w:t>Сюжетно-ролевая игра «В магазине»</w:t>
      </w:r>
    </w:p>
    <w:p w:rsidR="00600AA4" w:rsidRPr="00F80087" w:rsidRDefault="00600AA4" w:rsidP="00F80087">
      <w:pPr>
        <w:pStyle w:val="a7"/>
        <w:spacing w:line="360" w:lineRule="auto"/>
      </w:pPr>
      <w:r w:rsidRPr="00F80087">
        <w:rPr>
          <w:b/>
        </w:rPr>
        <w:t xml:space="preserve">Занятие 10-11. </w:t>
      </w:r>
      <w:r w:rsidRPr="00F80087">
        <w:t>Профессия – парикмахер.</w:t>
      </w:r>
    </w:p>
    <w:p w:rsidR="00600AA4" w:rsidRPr="00F80087" w:rsidRDefault="00600AA4" w:rsidP="00F80087">
      <w:pPr>
        <w:pStyle w:val="a7"/>
        <w:snapToGrid w:val="0"/>
        <w:spacing w:line="360" w:lineRule="auto"/>
        <w:rPr>
          <w:i/>
        </w:rPr>
      </w:pPr>
      <w:r w:rsidRPr="00F80087">
        <w:rPr>
          <w:i/>
        </w:rPr>
        <w:t xml:space="preserve">Разминка. Знакомство с профессией парикмахера. </w:t>
      </w:r>
    </w:p>
    <w:p w:rsidR="00600AA4" w:rsidRPr="00F80087" w:rsidRDefault="00600AA4" w:rsidP="00F80087">
      <w:pPr>
        <w:pStyle w:val="a7"/>
        <w:snapToGrid w:val="0"/>
        <w:spacing w:line="360" w:lineRule="auto"/>
      </w:pPr>
      <w:r w:rsidRPr="00F80087">
        <w:rPr>
          <w:b/>
        </w:rPr>
        <w:t>Занятие 12-13.</w:t>
      </w:r>
      <w:r w:rsidRPr="00F80087">
        <w:t xml:space="preserve"> Профессия – повар.</w:t>
      </w:r>
    </w:p>
    <w:p w:rsidR="00600AA4" w:rsidRPr="00F80087" w:rsidRDefault="00600AA4" w:rsidP="00F80087">
      <w:pPr>
        <w:pStyle w:val="a7"/>
        <w:snapToGrid w:val="0"/>
        <w:spacing w:line="360" w:lineRule="auto"/>
        <w:rPr>
          <w:i/>
        </w:rPr>
      </w:pPr>
      <w:r w:rsidRPr="00F80087">
        <w:rPr>
          <w:i/>
        </w:rPr>
        <w:t>Разминка. Знакомство с профессией повара. Интервьюирование школьного повара.</w:t>
      </w:r>
    </w:p>
    <w:p w:rsidR="00600AA4" w:rsidRPr="00F80087" w:rsidRDefault="00600AA4" w:rsidP="00F80087">
      <w:pPr>
        <w:pStyle w:val="a7"/>
        <w:snapToGrid w:val="0"/>
        <w:spacing w:line="360" w:lineRule="auto"/>
      </w:pPr>
      <w:r w:rsidRPr="00F80087">
        <w:rPr>
          <w:b/>
        </w:rPr>
        <w:t>Занятие 14-15.</w:t>
      </w:r>
      <w:r w:rsidRPr="00F80087">
        <w:t xml:space="preserve"> Профессия – почтальон.</w:t>
      </w:r>
    </w:p>
    <w:p w:rsidR="00600AA4" w:rsidRDefault="00600AA4" w:rsidP="00F80087">
      <w:pPr>
        <w:pStyle w:val="a7"/>
        <w:snapToGrid w:val="0"/>
        <w:spacing w:line="360" w:lineRule="auto"/>
        <w:rPr>
          <w:i/>
        </w:rPr>
      </w:pPr>
      <w:r w:rsidRPr="00F80087">
        <w:rPr>
          <w:i/>
        </w:rPr>
        <w:t>Разминка. Знакомство с профессией почтальона. Экскурсия на почту.</w:t>
      </w:r>
    </w:p>
    <w:p w:rsidR="0053280A" w:rsidRPr="00F80087" w:rsidRDefault="0053280A" w:rsidP="00F80087">
      <w:pPr>
        <w:pStyle w:val="a7"/>
        <w:snapToGrid w:val="0"/>
        <w:spacing w:line="360" w:lineRule="auto"/>
        <w:rPr>
          <w:i/>
        </w:rPr>
      </w:pPr>
    </w:p>
    <w:p w:rsidR="00600AA4" w:rsidRPr="00F80087" w:rsidRDefault="00600AA4" w:rsidP="00F80087">
      <w:pPr>
        <w:pStyle w:val="a7"/>
        <w:spacing w:line="360" w:lineRule="auto"/>
      </w:pPr>
      <w:r w:rsidRPr="00F80087">
        <w:rPr>
          <w:b/>
        </w:rPr>
        <w:lastRenderedPageBreak/>
        <w:t>Занятие 16-17.</w:t>
      </w:r>
      <w:r w:rsidRPr="00F80087">
        <w:t xml:space="preserve"> Профессия – врач.</w:t>
      </w:r>
    </w:p>
    <w:p w:rsidR="00600AA4" w:rsidRPr="00F80087" w:rsidRDefault="00600AA4" w:rsidP="00F80087">
      <w:pPr>
        <w:pStyle w:val="a7"/>
        <w:spacing w:line="360" w:lineRule="auto"/>
        <w:rPr>
          <w:i/>
        </w:rPr>
      </w:pPr>
      <w:r w:rsidRPr="00F80087">
        <w:rPr>
          <w:i/>
        </w:rPr>
        <w:t xml:space="preserve">Разминка. Знакомство с профессией врача. </w:t>
      </w:r>
      <w:r w:rsidR="0053280A">
        <w:rPr>
          <w:i/>
        </w:rPr>
        <w:t xml:space="preserve">Беседа </w:t>
      </w:r>
      <w:r w:rsidRPr="00F80087">
        <w:rPr>
          <w:i/>
        </w:rPr>
        <w:t xml:space="preserve"> со школьной медсестрой. Сюжетно-ролевая игра «В больнице».</w:t>
      </w:r>
    </w:p>
    <w:p w:rsidR="00600AA4" w:rsidRPr="00F80087" w:rsidRDefault="00600AA4" w:rsidP="00F80087">
      <w:pPr>
        <w:pStyle w:val="a7"/>
        <w:spacing w:line="360" w:lineRule="auto"/>
      </w:pPr>
      <w:r w:rsidRPr="00F80087">
        <w:rPr>
          <w:b/>
        </w:rPr>
        <w:t>Занятие 18-19.</w:t>
      </w:r>
      <w:r w:rsidRPr="00F80087">
        <w:t xml:space="preserve"> Профессия – художник.</w:t>
      </w:r>
    </w:p>
    <w:p w:rsidR="00600AA4" w:rsidRPr="00F80087" w:rsidRDefault="00600AA4" w:rsidP="00F80087">
      <w:pPr>
        <w:pStyle w:val="a7"/>
        <w:spacing w:line="360" w:lineRule="auto"/>
        <w:rPr>
          <w:i/>
        </w:rPr>
      </w:pPr>
      <w:r w:rsidRPr="00F80087">
        <w:rPr>
          <w:i/>
        </w:rPr>
        <w:t xml:space="preserve">Разминка. Знакомство с профессией художника. </w:t>
      </w:r>
      <w:proofErr w:type="gramStart"/>
      <w:r w:rsidRPr="00F80087">
        <w:rPr>
          <w:i/>
        </w:rPr>
        <w:t>Викторина</w:t>
      </w:r>
      <w:proofErr w:type="gramEnd"/>
      <w:r w:rsidRPr="00F80087">
        <w:rPr>
          <w:i/>
        </w:rPr>
        <w:t xml:space="preserve"> «Какие предметы нужны художнику?» Конкурс рисунков «</w:t>
      </w:r>
      <w:proofErr w:type="gramStart"/>
      <w:r w:rsidRPr="00F80087">
        <w:rPr>
          <w:i/>
        </w:rPr>
        <w:t>Я-художник</w:t>
      </w:r>
      <w:proofErr w:type="gramEnd"/>
      <w:r w:rsidRPr="00F80087">
        <w:rPr>
          <w:i/>
        </w:rPr>
        <w:t>».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Занятие 20</w:t>
      </w:r>
      <w:r w:rsidRPr="00F80087">
        <w:rPr>
          <w:rFonts w:ascii="Times New Roman" w:hAnsi="Times New Roman" w:cs="Times New Roman"/>
          <w:sz w:val="24"/>
          <w:szCs w:val="24"/>
        </w:rPr>
        <w:t xml:space="preserve">. Кто такой </w:t>
      </w:r>
      <w:hyperlink r:id="rId12" w:tooltip="Скульптор" w:history="1">
        <w:r w:rsidRPr="00F80087">
          <w:rPr>
            <w:rFonts w:ascii="Times New Roman" w:hAnsi="Times New Roman" w:cs="Times New Roman"/>
            <w:sz w:val="24"/>
            <w:szCs w:val="24"/>
          </w:rPr>
          <w:t>скульптор</w:t>
        </w:r>
      </w:hyperlink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sz w:val="24"/>
          <w:szCs w:val="24"/>
        </w:rPr>
        <w:t xml:space="preserve">Профессия – скульптор.  Близкие понятия - художник, мастер. Виды скульптуры (статуя, группа, статуэтка, бюст, памятники, монументы). Основные способы работы скульптора: резьба, высекание, лепка, литье. </w:t>
      </w:r>
      <w:proofErr w:type="gramStart"/>
      <w:r w:rsidRPr="00F80087">
        <w:rPr>
          <w:rFonts w:ascii="Times New Roman" w:hAnsi="Times New Roman" w:cs="Times New Roman"/>
          <w:i/>
          <w:sz w:val="24"/>
          <w:szCs w:val="24"/>
        </w:rPr>
        <w:t xml:space="preserve">Качества, необходимые в профессии: художественные способности, физическая сила, память, внимание, терпение, аккуратность. </w:t>
      </w:r>
      <w:proofErr w:type="gramEnd"/>
    </w:p>
    <w:p w:rsidR="00F80087" w:rsidRPr="00F80087" w:rsidRDefault="00DC183C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Занятие 21</w:t>
      </w:r>
      <w:r w:rsidR="00F80087" w:rsidRPr="00F80087">
        <w:rPr>
          <w:rFonts w:ascii="Times New Roman" w:hAnsi="Times New Roman" w:cs="Times New Roman"/>
          <w:b/>
          <w:sz w:val="24"/>
          <w:szCs w:val="24"/>
        </w:rPr>
        <w:t>.</w:t>
      </w:r>
      <w:r w:rsidR="00F80087" w:rsidRPr="00F80087">
        <w:rPr>
          <w:rFonts w:ascii="Times New Roman" w:hAnsi="Times New Roman" w:cs="Times New Roman"/>
          <w:sz w:val="24"/>
          <w:szCs w:val="24"/>
        </w:rPr>
        <w:t xml:space="preserve"> Кто украшает книжку.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sz w:val="24"/>
          <w:szCs w:val="24"/>
        </w:rPr>
        <w:t xml:space="preserve">Описание профессии иллюстратора. Виды деятельности: иллюстрирование печатных изданий, книг, сборников; разработка дизайна книги, брошюры. </w:t>
      </w:r>
      <w:proofErr w:type="gramStart"/>
      <w:r w:rsidRPr="00F80087">
        <w:rPr>
          <w:rFonts w:ascii="Times New Roman" w:hAnsi="Times New Roman" w:cs="Times New Roman"/>
          <w:i/>
          <w:sz w:val="24"/>
          <w:szCs w:val="24"/>
        </w:rPr>
        <w:t>Беседа</w:t>
      </w:r>
      <w:proofErr w:type="gramEnd"/>
      <w:r w:rsidRPr="00F80087">
        <w:rPr>
          <w:rFonts w:ascii="Times New Roman" w:hAnsi="Times New Roman" w:cs="Times New Roman"/>
          <w:i/>
          <w:sz w:val="24"/>
          <w:szCs w:val="24"/>
        </w:rPr>
        <w:t xml:space="preserve"> «Каким должен быть хороший иллюстратор?»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 xml:space="preserve">Занятие </w:t>
      </w:r>
      <w:r w:rsidR="00DC183C" w:rsidRPr="00F80087">
        <w:rPr>
          <w:rFonts w:ascii="Times New Roman" w:hAnsi="Times New Roman" w:cs="Times New Roman"/>
          <w:b/>
          <w:sz w:val="24"/>
          <w:szCs w:val="24"/>
        </w:rPr>
        <w:t>22.</w:t>
      </w:r>
      <w:r w:rsidR="00DC183C"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sz w:val="24"/>
          <w:szCs w:val="24"/>
        </w:rPr>
        <w:t>Кто рисует картины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Описание </w:t>
      </w:r>
      <w:r w:rsidRPr="00F80087">
        <w:rPr>
          <w:rFonts w:ascii="Times New Roman" w:hAnsi="Times New Roman" w:cs="Times New Roman"/>
          <w:bCs/>
          <w:i/>
          <w:color w:val="000000"/>
          <w:sz w:val="24"/>
          <w:szCs w:val="24"/>
        </w:rPr>
        <w:t>профессии</w:t>
      </w:r>
      <w:r w:rsidRPr="00F80087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художника и его деятельности. Типы художников: живописец, художник-график, фотохудожник, художник-мультипликатор. </w:t>
      </w:r>
      <w:r w:rsidRPr="00F80087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Качества необходимые художнику: </w:t>
      </w:r>
      <w:r w:rsidRPr="00F80087">
        <w:rPr>
          <w:rFonts w:ascii="Times New Roman" w:hAnsi="Times New Roman" w:cs="Times New Roman"/>
          <w:i/>
          <w:color w:val="000000"/>
          <w:sz w:val="24"/>
          <w:szCs w:val="24"/>
        </w:rPr>
        <w:t>воображение; способность воспринимать и различать цвета и их оттенки; оригинальность, находчивость; развитое пространственно-образное мышление; самостоятельность; наблюдательность; открытость для восприятия нового; чувство гармонии и вкуса.</w:t>
      </w:r>
    </w:p>
    <w:p w:rsidR="00F80087" w:rsidRPr="00F80087" w:rsidRDefault="00DC183C" w:rsidP="00F8008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Занятие 23.</w:t>
      </w:r>
      <w:r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="00F80087" w:rsidRPr="00F80087">
        <w:rPr>
          <w:rFonts w:ascii="Times New Roman" w:hAnsi="Times New Roman" w:cs="Times New Roman"/>
          <w:color w:val="000000"/>
          <w:sz w:val="24"/>
          <w:szCs w:val="24"/>
        </w:rPr>
        <w:t xml:space="preserve">Кто сочиняет музыку? 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sz w:val="24"/>
          <w:szCs w:val="24"/>
        </w:rPr>
        <w:t xml:space="preserve">Композитор. Правилами теории музыки. Отличие композитора от исполнителя. </w:t>
      </w:r>
    </w:p>
    <w:p w:rsidR="00F80087" w:rsidRPr="00F80087" w:rsidRDefault="00DC183C" w:rsidP="00F8008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Занятие 24</w:t>
      </w:r>
      <w:r w:rsidR="00F80087" w:rsidRPr="00F80087">
        <w:rPr>
          <w:rFonts w:ascii="Times New Roman" w:hAnsi="Times New Roman" w:cs="Times New Roman"/>
          <w:b/>
          <w:sz w:val="24"/>
          <w:szCs w:val="24"/>
        </w:rPr>
        <w:t>.</w:t>
      </w:r>
      <w:r w:rsidR="00F80087" w:rsidRPr="00F80087">
        <w:rPr>
          <w:rFonts w:ascii="Times New Roman" w:hAnsi="Times New Roman" w:cs="Times New Roman"/>
          <w:color w:val="000000"/>
          <w:sz w:val="24"/>
          <w:szCs w:val="24"/>
        </w:rPr>
        <w:t xml:space="preserve"> Чем занимается </w:t>
      </w:r>
      <w:hyperlink r:id="rId13" w:tooltip="Дирижёр" w:history="1">
        <w:r w:rsidR="00F80087" w:rsidRPr="00F80087">
          <w:rPr>
            <w:rFonts w:ascii="Times New Roman" w:hAnsi="Times New Roman" w:cs="Times New Roman"/>
            <w:color w:val="000000"/>
            <w:sz w:val="24"/>
            <w:szCs w:val="24"/>
          </w:rPr>
          <w:t>дирижёр</w:t>
        </w:r>
      </w:hyperlink>
      <w:r w:rsidR="00F80087" w:rsidRPr="00F8008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Знакомство с профессией дирижёра. 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 xml:space="preserve">Занятие </w:t>
      </w:r>
      <w:r w:rsidR="00DC183C" w:rsidRPr="00F80087">
        <w:rPr>
          <w:rFonts w:ascii="Times New Roman" w:hAnsi="Times New Roman" w:cs="Times New Roman"/>
          <w:b/>
          <w:sz w:val="24"/>
          <w:szCs w:val="24"/>
        </w:rPr>
        <w:t>25.</w:t>
      </w:r>
      <w:r w:rsidR="00DC183C"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color w:val="000000"/>
          <w:sz w:val="24"/>
          <w:szCs w:val="24"/>
        </w:rPr>
        <w:t xml:space="preserve">Как стать писателем. 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sz w:val="24"/>
          <w:szCs w:val="24"/>
        </w:rPr>
        <w:t xml:space="preserve">Писатель.  Литературные произведения: повести, рассказы, романы, новеллы, эссе. Структура произведения, его сюжет (происшествия и события), персонажей и их характеры. </w:t>
      </w:r>
    </w:p>
    <w:p w:rsidR="00F80087" w:rsidRPr="00F80087" w:rsidRDefault="00DC183C" w:rsidP="00F8008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t>Занятие 26</w:t>
      </w:r>
      <w:r w:rsidR="00F80087" w:rsidRPr="00F80087">
        <w:rPr>
          <w:rFonts w:ascii="Times New Roman" w:hAnsi="Times New Roman" w:cs="Times New Roman"/>
          <w:b/>
          <w:sz w:val="24"/>
          <w:szCs w:val="24"/>
        </w:rPr>
        <w:t>.</w:t>
      </w:r>
      <w:r w:rsidR="00F80087" w:rsidRPr="00F80087">
        <w:rPr>
          <w:rFonts w:ascii="Times New Roman" w:hAnsi="Times New Roman" w:cs="Times New Roman"/>
          <w:color w:val="000000"/>
          <w:sz w:val="24"/>
          <w:szCs w:val="24"/>
        </w:rPr>
        <w:t xml:space="preserve"> Кто пишет статьи в газету.</w:t>
      </w:r>
    </w:p>
    <w:p w:rsid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i/>
          <w:color w:val="000000"/>
          <w:sz w:val="24"/>
          <w:szCs w:val="24"/>
        </w:rPr>
        <w:t>Знакомство с профессией – журналист. Похожие профессии: диктор, корреспондент, литературный критик, пресс-секретарь, редактор, репортер, советник. Введение понятий: поиск информации, анализ фактов, составление текста, переработка материала.  Соблюдение правил морали, этических и эстетических норм.</w:t>
      </w:r>
    </w:p>
    <w:p w:rsidR="0053280A" w:rsidRDefault="0053280A" w:rsidP="00F80087">
      <w:pPr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53280A" w:rsidRDefault="0053280A" w:rsidP="00F80087">
      <w:pPr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F8008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Занятие </w:t>
      </w:r>
      <w:r w:rsidR="00DC183C" w:rsidRPr="00F80087">
        <w:rPr>
          <w:rFonts w:ascii="Times New Roman" w:hAnsi="Times New Roman" w:cs="Times New Roman"/>
          <w:b/>
          <w:sz w:val="24"/>
          <w:szCs w:val="24"/>
        </w:rPr>
        <w:t>27.</w:t>
      </w:r>
      <w:r w:rsidR="00DC183C" w:rsidRPr="00F80087">
        <w:rPr>
          <w:rFonts w:ascii="Times New Roman" w:hAnsi="Times New Roman" w:cs="Times New Roman"/>
          <w:sz w:val="24"/>
          <w:szCs w:val="24"/>
        </w:rPr>
        <w:t xml:space="preserve"> </w:t>
      </w:r>
      <w:r w:rsidRPr="00F80087">
        <w:rPr>
          <w:rFonts w:ascii="Times New Roman" w:hAnsi="Times New Roman" w:cs="Times New Roman"/>
          <w:sz w:val="24"/>
          <w:szCs w:val="24"/>
        </w:rPr>
        <w:t>Что делает фотограф.</w:t>
      </w:r>
    </w:p>
    <w:p w:rsidR="00F80087" w:rsidRPr="00F80087" w:rsidRDefault="00F80087" w:rsidP="00F800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0087">
        <w:rPr>
          <w:rFonts w:ascii="Times New Roman" w:hAnsi="Times New Roman" w:cs="Times New Roman"/>
          <w:i/>
          <w:sz w:val="24"/>
          <w:szCs w:val="24"/>
        </w:rPr>
        <w:t>Описание профессии – фотограф. Основные действия: выставлять необходимое для фотосъемки освещение; регулировать фотоаппаратуру; про</w:t>
      </w:r>
      <w:r w:rsidRPr="00F80087">
        <w:rPr>
          <w:rFonts w:ascii="Times New Roman" w:hAnsi="Times New Roman" w:cs="Times New Roman"/>
          <w:i/>
          <w:sz w:val="24"/>
          <w:szCs w:val="24"/>
        </w:rPr>
        <w:softHyphen/>
        <w:t>изводить фотосъемку; усаживать клиента, поправлять его позу, обладать навыками делового общения.</w:t>
      </w:r>
    </w:p>
    <w:p w:rsidR="00F80087" w:rsidRPr="00F80087" w:rsidRDefault="00DC183C" w:rsidP="00F80087">
      <w:pPr>
        <w:pStyle w:val="a7"/>
        <w:snapToGrid w:val="0"/>
        <w:spacing w:line="360" w:lineRule="auto"/>
        <w:rPr>
          <w:b/>
        </w:rPr>
      </w:pPr>
      <w:r w:rsidRPr="00F80087">
        <w:rPr>
          <w:b/>
        </w:rPr>
        <w:t>Занятие 28.</w:t>
      </w:r>
      <w:r w:rsidRPr="00F80087">
        <w:t xml:space="preserve"> </w:t>
      </w:r>
      <w:r w:rsidR="00F80087" w:rsidRPr="00F80087">
        <w:t>Урок – презентация: «Это моя будущая профессия»</w:t>
      </w:r>
      <w:r w:rsidR="00F80087" w:rsidRPr="00F80087">
        <w:rPr>
          <w:b/>
        </w:rPr>
        <w:t xml:space="preserve">   </w:t>
      </w:r>
    </w:p>
    <w:p w:rsidR="00DC183C" w:rsidRPr="00F80087" w:rsidRDefault="00DC183C" w:rsidP="00F80087">
      <w:pPr>
        <w:pStyle w:val="a7"/>
        <w:snapToGrid w:val="0"/>
        <w:spacing w:line="360" w:lineRule="auto"/>
      </w:pPr>
      <w:r w:rsidRPr="00F80087">
        <w:rPr>
          <w:b/>
        </w:rPr>
        <w:t>Занятие 29-30.</w:t>
      </w:r>
      <w:r w:rsidRPr="00F80087">
        <w:t xml:space="preserve"> Кем работают мои родители?</w:t>
      </w:r>
    </w:p>
    <w:p w:rsidR="00DC183C" w:rsidRPr="00F80087" w:rsidRDefault="00DC183C" w:rsidP="00F80087">
      <w:pPr>
        <w:pStyle w:val="a7"/>
        <w:spacing w:line="360" w:lineRule="auto"/>
        <w:rPr>
          <w:i/>
        </w:rPr>
      </w:pPr>
      <w:r w:rsidRPr="00F80087">
        <w:rPr>
          <w:i/>
        </w:rPr>
        <w:t>Защита мини-проектов «Профессия моих родителей».</w:t>
      </w:r>
    </w:p>
    <w:p w:rsidR="00DC183C" w:rsidRPr="00F80087" w:rsidRDefault="00DC183C" w:rsidP="00F80087">
      <w:pPr>
        <w:pStyle w:val="a7"/>
        <w:spacing w:line="360" w:lineRule="auto"/>
      </w:pPr>
      <w:r w:rsidRPr="00F80087">
        <w:rPr>
          <w:b/>
        </w:rPr>
        <w:t>Занятие 31</w:t>
      </w:r>
      <w:r w:rsidR="00F80087" w:rsidRPr="00F80087">
        <w:rPr>
          <w:b/>
        </w:rPr>
        <w:t>-32</w:t>
      </w:r>
      <w:r w:rsidRPr="00F80087">
        <w:rPr>
          <w:b/>
        </w:rPr>
        <w:t>.</w:t>
      </w:r>
      <w:r w:rsidRPr="00F80087">
        <w:t xml:space="preserve"> Встреча с родителями.</w:t>
      </w:r>
    </w:p>
    <w:p w:rsidR="00DC183C" w:rsidRPr="00F80087" w:rsidRDefault="00DC183C" w:rsidP="00F80087">
      <w:pPr>
        <w:pStyle w:val="a7"/>
        <w:spacing w:line="360" w:lineRule="auto"/>
        <w:rPr>
          <w:i/>
        </w:rPr>
      </w:pPr>
      <w:r w:rsidRPr="00F80087">
        <w:rPr>
          <w:i/>
        </w:rPr>
        <w:t>Пресс-конференция с родителями на тему «Чем интересна Ваша профессия?».</w:t>
      </w:r>
    </w:p>
    <w:p w:rsidR="00DC183C" w:rsidRPr="00F80087" w:rsidRDefault="00DC183C" w:rsidP="00F80087">
      <w:pPr>
        <w:pStyle w:val="a7"/>
        <w:spacing w:line="360" w:lineRule="auto"/>
      </w:pPr>
      <w:r w:rsidRPr="00F80087">
        <w:rPr>
          <w:b/>
        </w:rPr>
        <w:t>Занятие 3</w:t>
      </w:r>
      <w:r w:rsidR="00F80087" w:rsidRPr="00F80087">
        <w:rPr>
          <w:b/>
        </w:rPr>
        <w:t>3</w:t>
      </w:r>
      <w:r w:rsidRPr="00F80087">
        <w:rPr>
          <w:b/>
        </w:rPr>
        <w:t>.</w:t>
      </w:r>
      <w:r w:rsidRPr="00F80087">
        <w:t xml:space="preserve"> Викторина «Что мы узнали?»</w:t>
      </w:r>
    </w:p>
    <w:p w:rsidR="002672B0" w:rsidRPr="00F80087" w:rsidRDefault="002672B0" w:rsidP="00F80087">
      <w:pPr>
        <w:pStyle w:val="a7"/>
        <w:spacing w:line="360" w:lineRule="auto"/>
        <w:rPr>
          <w:i/>
        </w:rPr>
      </w:pPr>
      <w:r w:rsidRPr="00F80087">
        <w:rPr>
          <w:i/>
        </w:rPr>
        <w:t>Разминка. Викторина «Что мы узнали?».</w:t>
      </w:r>
    </w:p>
    <w:p w:rsidR="002672B0" w:rsidRPr="00F80087" w:rsidRDefault="002672B0" w:rsidP="00F80087">
      <w:pPr>
        <w:pStyle w:val="a7"/>
        <w:spacing w:line="360" w:lineRule="auto"/>
        <w:rPr>
          <w:b/>
        </w:rPr>
      </w:pPr>
      <w:r w:rsidRPr="00F80087">
        <w:rPr>
          <w:b/>
        </w:rPr>
        <w:t>Занятие 3</w:t>
      </w:r>
      <w:r w:rsidR="00F80087" w:rsidRPr="00F80087">
        <w:rPr>
          <w:b/>
        </w:rPr>
        <w:t>4</w:t>
      </w:r>
      <w:r w:rsidRPr="00F80087">
        <w:rPr>
          <w:b/>
        </w:rPr>
        <w:t>.</w:t>
      </w:r>
      <w:r w:rsidRPr="00F80087">
        <w:t xml:space="preserve"> Праздник «Все профессии важны, все профессии нужны!»</w:t>
      </w:r>
    </w:p>
    <w:p w:rsidR="003236F8" w:rsidRPr="00F80087" w:rsidRDefault="002672B0" w:rsidP="00F80087">
      <w:pPr>
        <w:pStyle w:val="a7"/>
        <w:spacing w:line="360" w:lineRule="auto"/>
        <w:rPr>
          <w:i/>
        </w:rPr>
      </w:pPr>
      <w:r w:rsidRPr="00F80087">
        <w:rPr>
          <w:i/>
        </w:rPr>
        <w:t>Праздник для родителей и детей «Все профессии важны, все профессии нужны!»</w:t>
      </w:r>
    </w:p>
    <w:p w:rsidR="00686E76" w:rsidRPr="00F80087" w:rsidRDefault="00686E76" w:rsidP="00F80087">
      <w:pPr>
        <w:pStyle w:val="a7"/>
        <w:spacing w:line="360" w:lineRule="auto"/>
        <w:rPr>
          <w:i/>
        </w:rPr>
      </w:pPr>
    </w:p>
    <w:p w:rsidR="00686E76" w:rsidRPr="00F80087" w:rsidRDefault="00686E76" w:rsidP="00F80087">
      <w:pPr>
        <w:pStyle w:val="a7"/>
        <w:spacing w:line="360" w:lineRule="auto"/>
        <w:rPr>
          <w:b/>
          <w:i/>
        </w:rPr>
      </w:pPr>
    </w:p>
    <w:sectPr w:rsidR="00686E76" w:rsidRPr="00F80087" w:rsidSect="004B43F2">
      <w:pgSz w:w="11906" w:h="16838"/>
      <w:pgMar w:top="1134" w:right="850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529F" w:rsidRDefault="0038529F" w:rsidP="00517D1A">
      <w:pPr>
        <w:spacing w:after="0" w:line="240" w:lineRule="auto"/>
      </w:pPr>
      <w:r>
        <w:separator/>
      </w:r>
    </w:p>
  </w:endnote>
  <w:endnote w:type="continuationSeparator" w:id="0">
    <w:p w:rsidR="0038529F" w:rsidRDefault="0038529F" w:rsidP="00517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CC"/>
    <w:family w:val="auto"/>
    <w:pitch w:val="default"/>
    <w:sig w:usb0="00000000" w:usb1="00000000" w:usb2="00000000" w:usb3="00000000" w:csb0="00000000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72038131"/>
      <w:docPartObj>
        <w:docPartGallery w:val="Page Numbers (Bottom of Page)"/>
        <w:docPartUnique/>
      </w:docPartObj>
    </w:sdtPr>
    <w:sdtContent>
      <w:p w:rsidR="00DF3CB4" w:rsidRDefault="00C80F3C">
        <w:pPr>
          <w:pStyle w:val="ae"/>
          <w:jc w:val="right"/>
        </w:pPr>
        <w:r>
          <w:fldChar w:fldCharType="begin"/>
        </w:r>
        <w:r w:rsidR="00DF3CB4">
          <w:instrText>PAGE   \* MERGEFORMAT</w:instrText>
        </w:r>
        <w:r>
          <w:fldChar w:fldCharType="separate"/>
        </w:r>
        <w:r w:rsidR="000E138E">
          <w:rPr>
            <w:noProof/>
          </w:rPr>
          <w:t>3</w:t>
        </w:r>
        <w:r>
          <w:fldChar w:fldCharType="end"/>
        </w:r>
      </w:p>
    </w:sdtContent>
  </w:sdt>
  <w:p w:rsidR="00DF3CB4" w:rsidRDefault="00DF3CB4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529F" w:rsidRDefault="0038529F" w:rsidP="00517D1A">
      <w:pPr>
        <w:spacing w:after="0" w:line="240" w:lineRule="auto"/>
      </w:pPr>
      <w:r>
        <w:separator/>
      </w:r>
    </w:p>
  </w:footnote>
  <w:footnote w:type="continuationSeparator" w:id="0">
    <w:p w:rsidR="0038529F" w:rsidRDefault="0038529F" w:rsidP="00517D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65D063EE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>
    <w:nsid w:val="00000002"/>
    <w:multiLevelType w:val="singleLevel"/>
    <w:tmpl w:val="00000002"/>
    <w:name w:val="WW8Num4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2">
    <w:nsid w:val="00000004"/>
    <w:multiLevelType w:val="multilevel"/>
    <w:tmpl w:val="00000004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StarSymbol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StarSymbol"/>
        <w:sz w:val="18"/>
        <w:szCs w:val="18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StarSymbol"/>
        <w:sz w:val="18"/>
        <w:szCs w:val="18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StarSymbol"/>
        <w:sz w:val="18"/>
        <w:szCs w:val="18"/>
      </w:rPr>
    </w:lvl>
  </w:abstractNum>
  <w:abstractNum w:abstractNumId="3">
    <w:nsid w:val="00000005"/>
    <w:multiLevelType w:val="multilevel"/>
    <w:tmpl w:val="00000005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>
    <w:nsid w:val="00000006"/>
    <w:multiLevelType w:val="multilevel"/>
    <w:tmpl w:val="00000006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>
    <w:nsid w:val="00000007"/>
    <w:multiLevelType w:val="multilevel"/>
    <w:tmpl w:val="0000000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6">
    <w:nsid w:val="00000009"/>
    <w:multiLevelType w:val="multilevel"/>
    <w:tmpl w:val="00000009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509"/>
        </w:tabs>
        <w:ind w:left="2509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869"/>
        </w:tabs>
        <w:ind w:left="2869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949"/>
        </w:tabs>
        <w:ind w:left="3949" w:hanging="360"/>
      </w:pPr>
      <w:rPr>
        <w:rFonts w:cs="Times New Roman"/>
      </w:rPr>
    </w:lvl>
  </w:abstractNum>
  <w:abstractNum w:abstractNumId="7">
    <w:nsid w:val="07B4367A"/>
    <w:multiLevelType w:val="hybridMultilevel"/>
    <w:tmpl w:val="532404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2C77D82"/>
    <w:multiLevelType w:val="hybridMultilevel"/>
    <w:tmpl w:val="A01CBD6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4460899"/>
    <w:multiLevelType w:val="hybridMultilevel"/>
    <w:tmpl w:val="3C46C1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E346D6"/>
    <w:multiLevelType w:val="hybridMultilevel"/>
    <w:tmpl w:val="A080D5F2"/>
    <w:lvl w:ilvl="0" w:tplc="255CA14E">
      <w:start w:val="1"/>
      <w:numFmt w:val="bullet"/>
      <w:lvlText w:val=""/>
      <w:lvlJc w:val="left"/>
      <w:pPr>
        <w:tabs>
          <w:tab w:val="num" w:pos="928"/>
        </w:tabs>
        <w:ind w:left="928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233"/>
        </w:tabs>
        <w:ind w:left="1233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53"/>
        </w:tabs>
        <w:ind w:left="19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673"/>
        </w:tabs>
        <w:ind w:left="26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393"/>
        </w:tabs>
        <w:ind w:left="3393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13"/>
        </w:tabs>
        <w:ind w:left="41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33"/>
        </w:tabs>
        <w:ind w:left="48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53"/>
        </w:tabs>
        <w:ind w:left="5553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273"/>
        </w:tabs>
        <w:ind w:left="6273" w:hanging="360"/>
      </w:pPr>
      <w:rPr>
        <w:rFonts w:ascii="Wingdings" w:hAnsi="Wingdings" w:hint="default"/>
      </w:rPr>
    </w:lvl>
  </w:abstractNum>
  <w:abstractNum w:abstractNumId="11">
    <w:nsid w:val="177C2B34"/>
    <w:multiLevelType w:val="hybridMultilevel"/>
    <w:tmpl w:val="249CE89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1DA151B5"/>
    <w:multiLevelType w:val="hybridMultilevel"/>
    <w:tmpl w:val="26F011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0092B7A"/>
    <w:multiLevelType w:val="hybridMultilevel"/>
    <w:tmpl w:val="AE6C19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2F66833"/>
    <w:multiLevelType w:val="hybridMultilevel"/>
    <w:tmpl w:val="571A14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483661B"/>
    <w:multiLevelType w:val="hybridMultilevel"/>
    <w:tmpl w:val="D5B2C74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5BF456D"/>
    <w:multiLevelType w:val="hybridMultilevel"/>
    <w:tmpl w:val="6D8631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6F133DC"/>
    <w:multiLevelType w:val="hybridMultilevel"/>
    <w:tmpl w:val="7BFCCDE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F1E486B"/>
    <w:multiLevelType w:val="multilevel"/>
    <w:tmpl w:val="E4B47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2F551545"/>
    <w:multiLevelType w:val="multilevel"/>
    <w:tmpl w:val="3662D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6D36FC0"/>
    <w:multiLevelType w:val="hybridMultilevel"/>
    <w:tmpl w:val="C2B2D6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95B2787"/>
    <w:multiLevelType w:val="hybridMultilevel"/>
    <w:tmpl w:val="6638E08C"/>
    <w:lvl w:ilvl="0" w:tplc="04190001">
      <w:start w:val="1"/>
      <w:numFmt w:val="bullet"/>
      <w:lvlText w:val=""/>
      <w:lvlJc w:val="left"/>
      <w:pPr>
        <w:ind w:left="3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7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</w:abstractNum>
  <w:abstractNum w:abstractNumId="22">
    <w:nsid w:val="3BD04A37"/>
    <w:multiLevelType w:val="multilevel"/>
    <w:tmpl w:val="A71C68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3BE74B01"/>
    <w:multiLevelType w:val="hybridMultilevel"/>
    <w:tmpl w:val="0BE801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2DAC972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C386D69"/>
    <w:multiLevelType w:val="multilevel"/>
    <w:tmpl w:val="23CCB9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5">
    <w:nsid w:val="404134DB"/>
    <w:multiLevelType w:val="hybridMultilevel"/>
    <w:tmpl w:val="EDC8D82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33E5CC0"/>
    <w:multiLevelType w:val="multilevel"/>
    <w:tmpl w:val="0EB45E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>
    <w:nsid w:val="4A2A688A"/>
    <w:multiLevelType w:val="multilevel"/>
    <w:tmpl w:val="0BE8016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CC55C82"/>
    <w:multiLevelType w:val="multilevel"/>
    <w:tmpl w:val="B59E0BC2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cs="Times New Roman" w:hint="default"/>
        <w:b/>
        <w:sz w:val="28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cs="Times New Roman" w:hint="default"/>
      </w:rPr>
    </w:lvl>
  </w:abstractNum>
  <w:abstractNum w:abstractNumId="29">
    <w:nsid w:val="54B9171C"/>
    <w:multiLevelType w:val="hybridMultilevel"/>
    <w:tmpl w:val="68A049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93051A"/>
    <w:multiLevelType w:val="hybridMultilevel"/>
    <w:tmpl w:val="B24EDBA2"/>
    <w:lvl w:ilvl="0" w:tplc="DE2E063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>
    <w:nsid w:val="5C5D1A53"/>
    <w:multiLevelType w:val="multilevel"/>
    <w:tmpl w:val="490E1B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EB5003C"/>
    <w:multiLevelType w:val="multilevel"/>
    <w:tmpl w:val="49DCE9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6482C67"/>
    <w:multiLevelType w:val="hybridMultilevel"/>
    <w:tmpl w:val="2E4A39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E255144"/>
    <w:multiLevelType w:val="hybridMultilevel"/>
    <w:tmpl w:val="C98EC0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1226361"/>
    <w:multiLevelType w:val="multilevel"/>
    <w:tmpl w:val="0BE8016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7C7CCB"/>
    <w:multiLevelType w:val="hybridMultilevel"/>
    <w:tmpl w:val="803CE37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24B0AC6"/>
    <w:multiLevelType w:val="hybridMultilevel"/>
    <w:tmpl w:val="A356C258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38">
    <w:nsid w:val="724C253B"/>
    <w:multiLevelType w:val="hybridMultilevel"/>
    <w:tmpl w:val="F398BD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17"/>
  </w:num>
  <w:num w:numId="3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23"/>
  </w:num>
  <w:num w:numId="6">
    <w:abstractNumId w:val="35"/>
  </w:num>
  <w:num w:numId="7">
    <w:abstractNumId w:val="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3"/>
  </w:num>
  <w:num w:numId="10">
    <w:abstractNumId w:val="20"/>
  </w:num>
  <w:num w:numId="11">
    <w:abstractNumId w:val="7"/>
  </w:num>
  <w:num w:numId="12">
    <w:abstractNumId w:val="16"/>
  </w:num>
  <w:num w:numId="13">
    <w:abstractNumId w:val="36"/>
  </w:num>
  <w:num w:numId="14">
    <w:abstractNumId w:val="32"/>
  </w:num>
  <w:num w:numId="15">
    <w:abstractNumId w:val="13"/>
  </w:num>
  <w:num w:numId="16">
    <w:abstractNumId w:val="11"/>
  </w:num>
  <w:num w:numId="17">
    <w:abstractNumId w:val="9"/>
  </w:num>
  <w:num w:numId="18">
    <w:abstractNumId w:val="37"/>
  </w:num>
  <w:num w:numId="19">
    <w:abstractNumId w:val="2"/>
  </w:num>
  <w:num w:numId="20">
    <w:abstractNumId w:val="1"/>
  </w:num>
  <w:num w:numId="2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2"/>
  </w:num>
  <w:num w:numId="23">
    <w:abstractNumId w:val="15"/>
  </w:num>
  <w:num w:numId="24">
    <w:abstractNumId w:val="33"/>
  </w:num>
  <w:num w:numId="25">
    <w:abstractNumId w:val="6"/>
  </w:num>
  <w:num w:numId="26">
    <w:abstractNumId w:val="38"/>
  </w:num>
  <w:num w:numId="27">
    <w:abstractNumId w:val="26"/>
  </w:num>
  <w:num w:numId="28">
    <w:abstractNumId w:val="24"/>
  </w:num>
  <w:num w:numId="29">
    <w:abstractNumId w:val="10"/>
  </w:num>
  <w:num w:numId="30">
    <w:abstractNumId w:val="25"/>
  </w:num>
  <w:num w:numId="31">
    <w:abstractNumId w:val="31"/>
  </w:num>
  <w:num w:numId="32">
    <w:abstractNumId w:val="18"/>
  </w:num>
  <w:num w:numId="33">
    <w:abstractNumId w:val="28"/>
  </w:num>
  <w:num w:numId="34">
    <w:abstractNumId w:val="30"/>
  </w:num>
  <w:num w:numId="35">
    <w:abstractNumId w:val="21"/>
  </w:num>
  <w:num w:numId="36">
    <w:abstractNumId w:val="22"/>
  </w:num>
  <w:num w:numId="37">
    <w:abstractNumId w:val="5"/>
  </w:num>
  <w:num w:numId="38">
    <w:abstractNumId w:val="19"/>
  </w:num>
  <w:num w:numId="39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7558C"/>
    <w:rsid w:val="0006327F"/>
    <w:rsid w:val="000835E3"/>
    <w:rsid w:val="00093A03"/>
    <w:rsid w:val="000A4742"/>
    <w:rsid w:val="000A7C50"/>
    <w:rsid w:val="000D2945"/>
    <w:rsid w:val="000E138E"/>
    <w:rsid w:val="000E171A"/>
    <w:rsid w:val="001020C5"/>
    <w:rsid w:val="0014154F"/>
    <w:rsid w:val="001959C2"/>
    <w:rsid w:val="001A2061"/>
    <w:rsid w:val="001B48EE"/>
    <w:rsid w:val="001D4EF4"/>
    <w:rsid w:val="001E1179"/>
    <w:rsid w:val="001F32D1"/>
    <w:rsid w:val="00250D7D"/>
    <w:rsid w:val="002672B0"/>
    <w:rsid w:val="002B29B8"/>
    <w:rsid w:val="002E3C4C"/>
    <w:rsid w:val="002F33C1"/>
    <w:rsid w:val="002F3EFD"/>
    <w:rsid w:val="0031059D"/>
    <w:rsid w:val="003108FF"/>
    <w:rsid w:val="00314AD8"/>
    <w:rsid w:val="00315C68"/>
    <w:rsid w:val="003236F8"/>
    <w:rsid w:val="00345DF9"/>
    <w:rsid w:val="00352B77"/>
    <w:rsid w:val="0038529F"/>
    <w:rsid w:val="003A71A7"/>
    <w:rsid w:val="00480B32"/>
    <w:rsid w:val="00497B50"/>
    <w:rsid w:val="004A2D05"/>
    <w:rsid w:val="004B43F2"/>
    <w:rsid w:val="004C6577"/>
    <w:rsid w:val="004F70A2"/>
    <w:rsid w:val="00506004"/>
    <w:rsid w:val="00511F6F"/>
    <w:rsid w:val="00512274"/>
    <w:rsid w:val="005156DB"/>
    <w:rsid w:val="00515D26"/>
    <w:rsid w:val="00516BC6"/>
    <w:rsid w:val="00517D1A"/>
    <w:rsid w:val="0053280A"/>
    <w:rsid w:val="005541A0"/>
    <w:rsid w:val="0057205A"/>
    <w:rsid w:val="00572E0D"/>
    <w:rsid w:val="005A06E7"/>
    <w:rsid w:val="005B14B0"/>
    <w:rsid w:val="005C2119"/>
    <w:rsid w:val="005C58E4"/>
    <w:rsid w:val="005D087D"/>
    <w:rsid w:val="00600AA4"/>
    <w:rsid w:val="00617CD5"/>
    <w:rsid w:val="00633DFB"/>
    <w:rsid w:val="006403A3"/>
    <w:rsid w:val="00670590"/>
    <w:rsid w:val="006740D2"/>
    <w:rsid w:val="006859C1"/>
    <w:rsid w:val="00686E76"/>
    <w:rsid w:val="0069786C"/>
    <w:rsid w:val="006A3183"/>
    <w:rsid w:val="006A6BAE"/>
    <w:rsid w:val="007705A2"/>
    <w:rsid w:val="0077406C"/>
    <w:rsid w:val="007769DE"/>
    <w:rsid w:val="007A2DF4"/>
    <w:rsid w:val="007D5BB3"/>
    <w:rsid w:val="00840F20"/>
    <w:rsid w:val="008468FD"/>
    <w:rsid w:val="00846F8A"/>
    <w:rsid w:val="008934DF"/>
    <w:rsid w:val="0089359C"/>
    <w:rsid w:val="008E749A"/>
    <w:rsid w:val="00901475"/>
    <w:rsid w:val="00910CC8"/>
    <w:rsid w:val="0094142B"/>
    <w:rsid w:val="00963F3C"/>
    <w:rsid w:val="009A257C"/>
    <w:rsid w:val="009A525B"/>
    <w:rsid w:val="009B6903"/>
    <w:rsid w:val="009C2EA7"/>
    <w:rsid w:val="009C7063"/>
    <w:rsid w:val="009D2690"/>
    <w:rsid w:val="00A36DCC"/>
    <w:rsid w:val="00A522C9"/>
    <w:rsid w:val="00A82246"/>
    <w:rsid w:val="00A8596C"/>
    <w:rsid w:val="00AA2FD4"/>
    <w:rsid w:val="00AA7313"/>
    <w:rsid w:val="00AB2DA9"/>
    <w:rsid w:val="00AE23CA"/>
    <w:rsid w:val="00B570EF"/>
    <w:rsid w:val="00B60932"/>
    <w:rsid w:val="00B70025"/>
    <w:rsid w:val="00BE6DE4"/>
    <w:rsid w:val="00BF37A1"/>
    <w:rsid w:val="00C00D05"/>
    <w:rsid w:val="00C2524A"/>
    <w:rsid w:val="00C349B1"/>
    <w:rsid w:val="00C53EE9"/>
    <w:rsid w:val="00C80D1A"/>
    <w:rsid w:val="00C80F3C"/>
    <w:rsid w:val="00C90DD3"/>
    <w:rsid w:val="00C930B6"/>
    <w:rsid w:val="00CA0793"/>
    <w:rsid w:val="00CB579F"/>
    <w:rsid w:val="00CE0E3C"/>
    <w:rsid w:val="00CE0E61"/>
    <w:rsid w:val="00CE4779"/>
    <w:rsid w:val="00CF3DA6"/>
    <w:rsid w:val="00D17FF6"/>
    <w:rsid w:val="00D272A3"/>
    <w:rsid w:val="00D87B6D"/>
    <w:rsid w:val="00D87EA8"/>
    <w:rsid w:val="00DA19B4"/>
    <w:rsid w:val="00DC183C"/>
    <w:rsid w:val="00DF3CB4"/>
    <w:rsid w:val="00E048A3"/>
    <w:rsid w:val="00E207BB"/>
    <w:rsid w:val="00E64395"/>
    <w:rsid w:val="00E7695E"/>
    <w:rsid w:val="00E93048"/>
    <w:rsid w:val="00EA68B6"/>
    <w:rsid w:val="00EC1A22"/>
    <w:rsid w:val="00ED1617"/>
    <w:rsid w:val="00F03808"/>
    <w:rsid w:val="00F0563F"/>
    <w:rsid w:val="00F32565"/>
    <w:rsid w:val="00F33147"/>
    <w:rsid w:val="00F421AD"/>
    <w:rsid w:val="00F435F2"/>
    <w:rsid w:val="00F45690"/>
    <w:rsid w:val="00F569DB"/>
    <w:rsid w:val="00F7558C"/>
    <w:rsid w:val="00F800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0EF"/>
    <w:pPr>
      <w:spacing w:after="200" w:line="276" w:lineRule="auto"/>
    </w:pPr>
    <w:rPr>
      <w:rFonts w:eastAsiaTheme="minorEastAsia"/>
      <w:lang w:eastAsia="ru-RU"/>
    </w:rPr>
  </w:style>
  <w:style w:type="paragraph" w:styleId="2">
    <w:name w:val="heading 2"/>
    <w:basedOn w:val="a"/>
    <w:link w:val="20"/>
    <w:uiPriority w:val="99"/>
    <w:qFormat/>
    <w:rsid w:val="003236F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9"/>
    <w:qFormat/>
    <w:rsid w:val="003236F8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B570EF"/>
    <w:pPr>
      <w:ind w:left="720"/>
      <w:contextualSpacing/>
    </w:pPr>
  </w:style>
  <w:style w:type="paragraph" w:styleId="a4">
    <w:name w:val="No Spacing"/>
    <w:link w:val="a5"/>
    <w:uiPriority w:val="99"/>
    <w:qFormat/>
    <w:rsid w:val="00B570E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Без интервала Знак"/>
    <w:link w:val="a4"/>
    <w:uiPriority w:val="1"/>
    <w:locked/>
    <w:rsid w:val="00B570E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rsid w:val="002F3E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Zag11">
    <w:name w:val="Zag_11"/>
    <w:uiPriority w:val="99"/>
    <w:rsid w:val="008E749A"/>
  </w:style>
  <w:style w:type="paragraph" w:customStyle="1" w:styleId="a7">
    <w:name w:val="Содержимое таблицы"/>
    <w:basedOn w:val="a"/>
    <w:uiPriority w:val="99"/>
    <w:rsid w:val="002F33C1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caption"/>
    <w:basedOn w:val="a"/>
    <w:unhideWhenUsed/>
    <w:qFormat/>
    <w:rsid w:val="00CA0793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u w:val="single"/>
    </w:rPr>
  </w:style>
  <w:style w:type="character" w:styleId="a9">
    <w:name w:val="Strong"/>
    <w:basedOn w:val="a0"/>
    <w:uiPriority w:val="22"/>
    <w:qFormat/>
    <w:rsid w:val="00CA0793"/>
    <w:rPr>
      <w:b/>
      <w:bCs/>
    </w:rPr>
  </w:style>
  <w:style w:type="character" w:customStyle="1" w:styleId="c6">
    <w:name w:val="c6"/>
    <w:basedOn w:val="a0"/>
    <w:rsid w:val="00CA0793"/>
  </w:style>
  <w:style w:type="paragraph" w:customStyle="1" w:styleId="c24">
    <w:name w:val="c24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6">
    <w:name w:val="c36"/>
    <w:basedOn w:val="a0"/>
    <w:rsid w:val="00CE4779"/>
  </w:style>
  <w:style w:type="paragraph" w:customStyle="1" w:styleId="c33">
    <w:name w:val="c33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3">
    <w:name w:val="c13"/>
    <w:basedOn w:val="a0"/>
    <w:rsid w:val="00CE4779"/>
  </w:style>
  <w:style w:type="character" w:customStyle="1" w:styleId="c10">
    <w:name w:val="c10"/>
    <w:basedOn w:val="a0"/>
    <w:rsid w:val="00CE4779"/>
  </w:style>
  <w:style w:type="paragraph" w:customStyle="1" w:styleId="c5">
    <w:name w:val="c5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1">
    <w:name w:val="c11"/>
    <w:basedOn w:val="a0"/>
    <w:rsid w:val="00CE4779"/>
  </w:style>
  <w:style w:type="paragraph" w:customStyle="1" w:styleId="c17">
    <w:name w:val="c17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1">
    <w:name w:val="c121"/>
    <w:basedOn w:val="a0"/>
    <w:rsid w:val="00CE4779"/>
  </w:style>
  <w:style w:type="character" w:customStyle="1" w:styleId="apple-converted-space">
    <w:name w:val="apple-converted-space"/>
    <w:basedOn w:val="a0"/>
    <w:rsid w:val="00CE4779"/>
  </w:style>
  <w:style w:type="character" w:customStyle="1" w:styleId="c83">
    <w:name w:val="c83"/>
    <w:basedOn w:val="a0"/>
    <w:rsid w:val="00CE4779"/>
  </w:style>
  <w:style w:type="character" w:customStyle="1" w:styleId="c8">
    <w:name w:val="c8"/>
    <w:basedOn w:val="a0"/>
    <w:rsid w:val="00CE4779"/>
  </w:style>
  <w:style w:type="table" w:styleId="aa">
    <w:name w:val="Table Grid"/>
    <w:basedOn w:val="a1"/>
    <w:rsid w:val="003236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9"/>
    <w:rsid w:val="003236F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3236F8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customStyle="1" w:styleId="1">
    <w:name w:val="Без интервала1"/>
    <w:basedOn w:val="a"/>
    <w:link w:val="NoSpacingChar"/>
    <w:uiPriority w:val="99"/>
    <w:rsid w:val="003236F8"/>
    <w:pPr>
      <w:spacing w:after="0" w:line="240" w:lineRule="auto"/>
      <w:jc w:val="both"/>
    </w:pPr>
    <w:rPr>
      <w:rFonts w:ascii="Calibri" w:eastAsia="Times New Roman" w:hAnsi="Calibri" w:cs="Calibri"/>
      <w:sz w:val="20"/>
      <w:szCs w:val="20"/>
      <w:lang w:val="en-US" w:eastAsia="en-US"/>
    </w:rPr>
  </w:style>
  <w:style w:type="character" w:customStyle="1" w:styleId="NoSpacingChar">
    <w:name w:val="No Spacing Char"/>
    <w:link w:val="1"/>
    <w:uiPriority w:val="99"/>
    <w:locked/>
    <w:rsid w:val="003236F8"/>
    <w:rPr>
      <w:rFonts w:ascii="Calibri" w:eastAsia="Times New Roman" w:hAnsi="Calibri" w:cs="Calibri"/>
      <w:sz w:val="20"/>
      <w:szCs w:val="20"/>
      <w:lang w:val="en-US"/>
    </w:rPr>
  </w:style>
  <w:style w:type="character" w:styleId="ab">
    <w:name w:val="Emphasis"/>
    <w:uiPriority w:val="99"/>
    <w:qFormat/>
    <w:rsid w:val="003236F8"/>
    <w:rPr>
      <w:rFonts w:cs="Times New Roman"/>
      <w:i/>
      <w:iCs/>
    </w:rPr>
  </w:style>
  <w:style w:type="paragraph" w:customStyle="1" w:styleId="10">
    <w:name w:val="Заголовок1"/>
    <w:basedOn w:val="a"/>
    <w:next w:val="ac"/>
    <w:uiPriority w:val="99"/>
    <w:rsid w:val="003236F8"/>
    <w:pPr>
      <w:keepNext/>
      <w:widowControl w:val="0"/>
      <w:suppressAutoHyphens/>
      <w:spacing w:before="240" w:after="120" w:line="240" w:lineRule="auto"/>
    </w:pPr>
    <w:rPr>
      <w:rFonts w:ascii="Arial" w:eastAsia="SimSun" w:hAnsi="Arial" w:cs="Arial"/>
      <w:kern w:val="1"/>
      <w:sz w:val="28"/>
      <w:szCs w:val="28"/>
      <w:lang w:eastAsia="hi-IN" w:bidi="hi-IN"/>
    </w:rPr>
  </w:style>
  <w:style w:type="paragraph" w:styleId="ac">
    <w:name w:val="Body Text"/>
    <w:basedOn w:val="a"/>
    <w:link w:val="ad"/>
    <w:uiPriority w:val="99"/>
    <w:rsid w:val="003236F8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99"/>
    <w:rsid w:val="003236F8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3236F8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">
    <w:name w:val="Нижний колонтитул Знак"/>
    <w:basedOn w:val="a0"/>
    <w:link w:val="ae"/>
    <w:uiPriority w:val="99"/>
    <w:rsid w:val="003236F8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f0">
    <w:name w:val="page number"/>
    <w:uiPriority w:val="99"/>
    <w:rsid w:val="003236F8"/>
    <w:rPr>
      <w:rFonts w:cs="Times New Roman"/>
    </w:rPr>
  </w:style>
  <w:style w:type="character" w:styleId="af1">
    <w:name w:val="Hyperlink"/>
    <w:uiPriority w:val="99"/>
    <w:rsid w:val="003236F8"/>
    <w:rPr>
      <w:rFonts w:cs="Times New Roman"/>
      <w:color w:val="0000FF"/>
      <w:u w:val="single"/>
    </w:rPr>
  </w:style>
  <w:style w:type="character" w:customStyle="1" w:styleId="mw-headline">
    <w:name w:val="mw-headline"/>
    <w:uiPriority w:val="99"/>
    <w:rsid w:val="003236F8"/>
    <w:rPr>
      <w:rFonts w:cs="Times New Roman"/>
    </w:rPr>
  </w:style>
  <w:style w:type="character" w:customStyle="1" w:styleId="c2">
    <w:name w:val="c2"/>
    <w:uiPriority w:val="99"/>
    <w:rsid w:val="003236F8"/>
    <w:rPr>
      <w:rFonts w:cs="Times New Roman"/>
    </w:rPr>
  </w:style>
  <w:style w:type="paragraph" w:customStyle="1" w:styleId="c1">
    <w:name w:val="c1"/>
    <w:basedOn w:val="a"/>
    <w:uiPriority w:val="99"/>
    <w:rsid w:val="003236F8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-serp-itemtextpassage1">
    <w:name w:val="b-serp-item__text_passage1"/>
    <w:uiPriority w:val="99"/>
    <w:rsid w:val="003236F8"/>
    <w:rPr>
      <w:rFonts w:cs="Times New Roman"/>
      <w:b/>
      <w:bCs/>
      <w:color w:val="888888"/>
    </w:rPr>
  </w:style>
  <w:style w:type="paragraph" w:styleId="af2">
    <w:name w:val="header"/>
    <w:basedOn w:val="a"/>
    <w:link w:val="af3"/>
    <w:uiPriority w:val="99"/>
    <w:rsid w:val="003236F8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3">
    <w:name w:val="Верхний колонтитул Знак"/>
    <w:basedOn w:val="a0"/>
    <w:link w:val="af2"/>
    <w:uiPriority w:val="99"/>
    <w:rsid w:val="003236F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uiPriority w:val="99"/>
    <w:rsid w:val="003236F8"/>
    <w:rPr>
      <w:rFonts w:cs="Times New Roman"/>
    </w:rPr>
  </w:style>
  <w:style w:type="character" w:customStyle="1" w:styleId="textsmall">
    <w:name w:val="textsmall"/>
    <w:uiPriority w:val="99"/>
    <w:rsid w:val="003236F8"/>
    <w:rPr>
      <w:rFonts w:cs="Times New Roman"/>
    </w:rPr>
  </w:style>
  <w:style w:type="paragraph" w:customStyle="1" w:styleId="c12">
    <w:name w:val="c12"/>
    <w:basedOn w:val="a"/>
    <w:uiPriority w:val="99"/>
    <w:rsid w:val="003236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4">
    <w:name w:val="Balloon Text"/>
    <w:basedOn w:val="a"/>
    <w:link w:val="af5"/>
    <w:uiPriority w:val="99"/>
    <w:semiHidden/>
    <w:unhideWhenUsed/>
    <w:rsid w:val="00517D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517D1A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0EF"/>
    <w:pPr>
      <w:spacing w:after="200" w:line="276" w:lineRule="auto"/>
    </w:pPr>
    <w:rPr>
      <w:rFonts w:eastAsiaTheme="minorEastAsia"/>
      <w:lang w:eastAsia="ru-RU"/>
    </w:rPr>
  </w:style>
  <w:style w:type="paragraph" w:styleId="2">
    <w:name w:val="heading 2"/>
    <w:basedOn w:val="a"/>
    <w:link w:val="20"/>
    <w:uiPriority w:val="99"/>
    <w:qFormat/>
    <w:rsid w:val="003236F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9"/>
    <w:qFormat/>
    <w:rsid w:val="003236F8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B570EF"/>
    <w:pPr>
      <w:ind w:left="720"/>
      <w:contextualSpacing/>
    </w:pPr>
  </w:style>
  <w:style w:type="paragraph" w:styleId="a4">
    <w:name w:val="No Spacing"/>
    <w:link w:val="a5"/>
    <w:uiPriority w:val="99"/>
    <w:qFormat/>
    <w:rsid w:val="00B570E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Без интервала Знак"/>
    <w:link w:val="a4"/>
    <w:uiPriority w:val="1"/>
    <w:locked/>
    <w:rsid w:val="00B570E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rsid w:val="002F3E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Zag11">
    <w:name w:val="Zag_11"/>
    <w:uiPriority w:val="99"/>
    <w:rsid w:val="008E749A"/>
  </w:style>
  <w:style w:type="paragraph" w:customStyle="1" w:styleId="a7">
    <w:name w:val="Содержимое таблицы"/>
    <w:basedOn w:val="a"/>
    <w:uiPriority w:val="99"/>
    <w:rsid w:val="002F33C1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caption"/>
    <w:basedOn w:val="a"/>
    <w:unhideWhenUsed/>
    <w:qFormat/>
    <w:rsid w:val="00CA0793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u w:val="single"/>
    </w:rPr>
  </w:style>
  <w:style w:type="character" w:styleId="a9">
    <w:name w:val="Strong"/>
    <w:basedOn w:val="a0"/>
    <w:uiPriority w:val="22"/>
    <w:qFormat/>
    <w:rsid w:val="00CA0793"/>
    <w:rPr>
      <w:b/>
      <w:bCs/>
    </w:rPr>
  </w:style>
  <w:style w:type="character" w:customStyle="1" w:styleId="c6">
    <w:name w:val="c6"/>
    <w:basedOn w:val="a0"/>
    <w:rsid w:val="00CA0793"/>
  </w:style>
  <w:style w:type="paragraph" w:customStyle="1" w:styleId="c24">
    <w:name w:val="c24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6">
    <w:name w:val="c36"/>
    <w:basedOn w:val="a0"/>
    <w:rsid w:val="00CE4779"/>
  </w:style>
  <w:style w:type="paragraph" w:customStyle="1" w:styleId="c33">
    <w:name w:val="c33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3">
    <w:name w:val="c13"/>
    <w:basedOn w:val="a0"/>
    <w:rsid w:val="00CE4779"/>
  </w:style>
  <w:style w:type="character" w:customStyle="1" w:styleId="c10">
    <w:name w:val="c10"/>
    <w:basedOn w:val="a0"/>
    <w:rsid w:val="00CE4779"/>
  </w:style>
  <w:style w:type="paragraph" w:customStyle="1" w:styleId="c5">
    <w:name w:val="c5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1">
    <w:name w:val="c11"/>
    <w:basedOn w:val="a0"/>
    <w:rsid w:val="00CE4779"/>
  </w:style>
  <w:style w:type="paragraph" w:customStyle="1" w:styleId="c17">
    <w:name w:val="c17"/>
    <w:basedOn w:val="a"/>
    <w:rsid w:val="00CE4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1">
    <w:name w:val="c121"/>
    <w:basedOn w:val="a0"/>
    <w:rsid w:val="00CE4779"/>
  </w:style>
  <w:style w:type="character" w:customStyle="1" w:styleId="apple-converted-space">
    <w:name w:val="apple-converted-space"/>
    <w:basedOn w:val="a0"/>
    <w:rsid w:val="00CE4779"/>
  </w:style>
  <w:style w:type="character" w:customStyle="1" w:styleId="c83">
    <w:name w:val="c83"/>
    <w:basedOn w:val="a0"/>
    <w:rsid w:val="00CE4779"/>
  </w:style>
  <w:style w:type="character" w:customStyle="1" w:styleId="c8">
    <w:name w:val="c8"/>
    <w:basedOn w:val="a0"/>
    <w:rsid w:val="00CE4779"/>
  </w:style>
  <w:style w:type="table" w:styleId="aa">
    <w:name w:val="Table Grid"/>
    <w:basedOn w:val="a1"/>
    <w:rsid w:val="003236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9"/>
    <w:rsid w:val="003236F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3236F8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customStyle="1" w:styleId="1">
    <w:name w:val="Без интервала1"/>
    <w:basedOn w:val="a"/>
    <w:link w:val="NoSpacingChar"/>
    <w:uiPriority w:val="99"/>
    <w:rsid w:val="003236F8"/>
    <w:pPr>
      <w:spacing w:after="0" w:line="240" w:lineRule="auto"/>
      <w:jc w:val="both"/>
    </w:pPr>
    <w:rPr>
      <w:rFonts w:ascii="Calibri" w:eastAsia="Times New Roman" w:hAnsi="Calibri" w:cs="Calibri"/>
      <w:sz w:val="20"/>
      <w:szCs w:val="20"/>
      <w:lang w:val="en-US" w:eastAsia="en-US"/>
    </w:rPr>
  </w:style>
  <w:style w:type="character" w:customStyle="1" w:styleId="NoSpacingChar">
    <w:name w:val="No Spacing Char"/>
    <w:link w:val="1"/>
    <w:uiPriority w:val="99"/>
    <w:locked/>
    <w:rsid w:val="003236F8"/>
    <w:rPr>
      <w:rFonts w:ascii="Calibri" w:eastAsia="Times New Roman" w:hAnsi="Calibri" w:cs="Calibri"/>
      <w:sz w:val="20"/>
      <w:szCs w:val="20"/>
      <w:lang w:val="en-US"/>
    </w:rPr>
  </w:style>
  <w:style w:type="character" w:styleId="ab">
    <w:name w:val="Emphasis"/>
    <w:uiPriority w:val="99"/>
    <w:qFormat/>
    <w:rsid w:val="003236F8"/>
    <w:rPr>
      <w:rFonts w:cs="Times New Roman"/>
      <w:i/>
      <w:iCs/>
    </w:rPr>
  </w:style>
  <w:style w:type="paragraph" w:customStyle="1" w:styleId="10">
    <w:name w:val="Заголовок1"/>
    <w:basedOn w:val="a"/>
    <w:next w:val="ac"/>
    <w:uiPriority w:val="99"/>
    <w:rsid w:val="003236F8"/>
    <w:pPr>
      <w:keepNext/>
      <w:widowControl w:val="0"/>
      <w:suppressAutoHyphens/>
      <w:spacing w:before="240" w:after="120" w:line="240" w:lineRule="auto"/>
    </w:pPr>
    <w:rPr>
      <w:rFonts w:ascii="Arial" w:eastAsia="SimSun" w:hAnsi="Arial" w:cs="Arial"/>
      <w:kern w:val="1"/>
      <w:sz w:val="28"/>
      <w:szCs w:val="28"/>
      <w:lang w:eastAsia="hi-IN" w:bidi="hi-IN"/>
    </w:rPr>
  </w:style>
  <w:style w:type="paragraph" w:styleId="ac">
    <w:name w:val="Body Text"/>
    <w:basedOn w:val="a"/>
    <w:link w:val="ad"/>
    <w:uiPriority w:val="99"/>
    <w:rsid w:val="003236F8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99"/>
    <w:rsid w:val="003236F8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3236F8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">
    <w:name w:val="Нижний колонтитул Знак"/>
    <w:basedOn w:val="a0"/>
    <w:link w:val="ae"/>
    <w:uiPriority w:val="99"/>
    <w:rsid w:val="003236F8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f0">
    <w:name w:val="page number"/>
    <w:uiPriority w:val="99"/>
    <w:rsid w:val="003236F8"/>
    <w:rPr>
      <w:rFonts w:cs="Times New Roman"/>
    </w:rPr>
  </w:style>
  <w:style w:type="character" w:styleId="af1">
    <w:name w:val="Hyperlink"/>
    <w:uiPriority w:val="99"/>
    <w:rsid w:val="003236F8"/>
    <w:rPr>
      <w:rFonts w:cs="Times New Roman"/>
      <w:color w:val="0000FF"/>
      <w:u w:val="single"/>
    </w:rPr>
  </w:style>
  <w:style w:type="character" w:customStyle="1" w:styleId="mw-headline">
    <w:name w:val="mw-headline"/>
    <w:uiPriority w:val="99"/>
    <w:rsid w:val="003236F8"/>
    <w:rPr>
      <w:rFonts w:cs="Times New Roman"/>
    </w:rPr>
  </w:style>
  <w:style w:type="character" w:customStyle="1" w:styleId="c2">
    <w:name w:val="c2"/>
    <w:uiPriority w:val="99"/>
    <w:rsid w:val="003236F8"/>
    <w:rPr>
      <w:rFonts w:cs="Times New Roman"/>
    </w:rPr>
  </w:style>
  <w:style w:type="paragraph" w:customStyle="1" w:styleId="c1">
    <w:name w:val="c1"/>
    <w:basedOn w:val="a"/>
    <w:uiPriority w:val="99"/>
    <w:rsid w:val="003236F8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-serp-itemtextpassage1">
    <w:name w:val="b-serp-item__text_passage1"/>
    <w:uiPriority w:val="99"/>
    <w:rsid w:val="003236F8"/>
    <w:rPr>
      <w:rFonts w:cs="Times New Roman"/>
      <w:b/>
      <w:bCs/>
      <w:color w:val="888888"/>
    </w:rPr>
  </w:style>
  <w:style w:type="paragraph" w:styleId="af2">
    <w:name w:val="header"/>
    <w:basedOn w:val="a"/>
    <w:link w:val="af3"/>
    <w:uiPriority w:val="99"/>
    <w:rsid w:val="003236F8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3">
    <w:name w:val="Верхний колонтитул Знак"/>
    <w:basedOn w:val="a0"/>
    <w:link w:val="af2"/>
    <w:uiPriority w:val="99"/>
    <w:rsid w:val="003236F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uiPriority w:val="99"/>
    <w:rsid w:val="003236F8"/>
    <w:rPr>
      <w:rFonts w:cs="Times New Roman"/>
    </w:rPr>
  </w:style>
  <w:style w:type="character" w:customStyle="1" w:styleId="textsmall">
    <w:name w:val="textsmall"/>
    <w:uiPriority w:val="99"/>
    <w:rsid w:val="003236F8"/>
    <w:rPr>
      <w:rFonts w:cs="Times New Roman"/>
    </w:rPr>
  </w:style>
  <w:style w:type="paragraph" w:customStyle="1" w:styleId="c12">
    <w:name w:val="c12"/>
    <w:basedOn w:val="a"/>
    <w:uiPriority w:val="99"/>
    <w:rsid w:val="003236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4">
    <w:name w:val="Balloon Text"/>
    <w:basedOn w:val="a"/>
    <w:link w:val="af5"/>
    <w:uiPriority w:val="99"/>
    <w:semiHidden/>
    <w:unhideWhenUsed/>
    <w:rsid w:val="00517D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517D1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625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8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.wikipedia.org/wiki/%D0%94%D0%B8%D1%80%D0%B8%D0%B6%D1%91%D1%80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ru.wikipedia.org/wiki/%D0%A1%D0%BA%D1%83%D0%BB%D1%8C%D0%BF%D1%82%D0%BE%D1%80" TargetMode="Externa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ru.wikipedia.org/wiki/%D0%94%D0%B8%D1%80%D0%B8%D0%B6%D1%91%D1%80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ru.wikipedia.org/wiki/%D0%A1%D0%BA%D1%83%D0%BB%D1%8C%D0%BF%D1%82%D0%BE%D1%80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C84129-94BD-41E5-8680-36D6B0B80B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532</TotalTime>
  <Pages>11</Pages>
  <Words>2527</Words>
  <Characters>14410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AdminF</dc:creator>
  <cp:keywords/>
  <dc:description/>
  <cp:lastModifiedBy>ЕГЭ</cp:lastModifiedBy>
  <cp:revision>94</cp:revision>
  <cp:lastPrinted>2017-05-08T02:47:00Z</cp:lastPrinted>
  <dcterms:created xsi:type="dcterms:W3CDTF">2017-05-07T06:21:00Z</dcterms:created>
  <dcterms:modified xsi:type="dcterms:W3CDTF">2022-10-17T13:12:00Z</dcterms:modified>
</cp:coreProperties>
</file>